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253" w:type="dxa"/>
        <w:tblInd w:w="5670" w:type="dxa"/>
        <w:tblLook w:val="04A0" w:firstRow="1" w:lastRow="0" w:firstColumn="1" w:lastColumn="0" w:noHBand="0" w:noVBand="1"/>
      </w:tblPr>
      <w:tblGrid>
        <w:gridCol w:w="4253"/>
      </w:tblGrid>
      <w:tr w:rsidR="00CF0335" w:rsidRPr="007E2396" w14:paraId="04FB15A6" w14:textId="77777777" w:rsidTr="007E2396">
        <w:tc>
          <w:tcPr>
            <w:tcW w:w="4253" w:type="dxa"/>
          </w:tcPr>
          <w:p w14:paraId="4BDBD2B9" w14:textId="312F165D" w:rsidR="00CF0335" w:rsidRPr="007E2396" w:rsidRDefault="00CF0335" w:rsidP="00084DDC">
            <w:pPr>
              <w:tabs>
                <w:tab w:val="left" w:pos="3654"/>
                <w:tab w:val="left" w:pos="10348"/>
                <w:tab w:val="left" w:pos="10490"/>
              </w:tabs>
              <w:ind w:left="36"/>
              <w:jc w:val="both"/>
              <w:rPr>
                <w:rFonts w:ascii="Arial" w:hAnsi="Arial" w:cs="Arial"/>
                <w:sz w:val="22"/>
                <w:szCs w:val="22"/>
                <w:lang w:val="az-Latn-AZ"/>
              </w:rPr>
            </w:pPr>
            <w:r w:rsidRPr="007E2396">
              <w:rPr>
                <w:rFonts w:ascii="Arial" w:hAnsi="Arial" w:cs="Arial"/>
                <w:sz w:val="22"/>
                <w:szCs w:val="22"/>
                <w:lang w:val="az-Latn-AZ"/>
              </w:rPr>
              <w:t>Azərbaycan Respublikası Dövlət Statistika Komitəsinin 2021-ci il 29 noyabr tarixli 28/06 №-li qərarı ilə təsdiq edilmişdir.</w:t>
            </w:r>
            <w:r w:rsidRPr="007E2396">
              <w:rPr>
                <w:rStyle w:val="EndnoteReference"/>
                <w:rFonts w:ascii="Arial" w:hAnsi="Arial" w:cs="Arial"/>
                <w:strike/>
                <w:sz w:val="22"/>
                <w:szCs w:val="22"/>
                <w:lang w:val="az-Latn-AZ"/>
              </w:rPr>
              <w:t xml:space="preserve"> </w:t>
            </w:r>
          </w:p>
          <w:p w14:paraId="4B2FD494" w14:textId="77777777" w:rsidR="00CF0335" w:rsidRPr="007E2396" w:rsidRDefault="00CF0335" w:rsidP="00084DDC">
            <w:pPr>
              <w:tabs>
                <w:tab w:val="left" w:pos="3654"/>
                <w:tab w:val="left" w:pos="10348"/>
                <w:tab w:val="left" w:pos="10490"/>
              </w:tabs>
              <w:ind w:left="36"/>
              <w:jc w:val="both"/>
              <w:rPr>
                <w:rFonts w:ascii="Arial" w:hAnsi="Arial" w:cs="Arial"/>
                <w:lang w:val="az-Latn-AZ"/>
              </w:rPr>
            </w:pPr>
          </w:p>
        </w:tc>
      </w:tr>
    </w:tbl>
    <w:p w14:paraId="2F7A39A7" w14:textId="77777777" w:rsidR="00CF0335" w:rsidRPr="007E2396" w:rsidRDefault="00CF0335" w:rsidP="00CF0335">
      <w:pPr>
        <w:pStyle w:val="BodyText"/>
        <w:kinsoku w:val="0"/>
        <w:overflowPunct w:val="0"/>
        <w:jc w:val="both"/>
        <w:rPr>
          <w:i w:val="0"/>
          <w:iCs w:val="0"/>
          <w:sz w:val="24"/>
          <w:szCs w:val="24"/>
          <w:lang w:val="az-Latn-AZ"/>
        </w:rPr>
      </w:pPr>
    </w:p>
    <w:p w14:paraId="7F0285EB" w14:textId="77777777" w:rsidR="00CF0335" w:rsidRPr="007E2396" w:rsidRDefault="00CF0335" w:rsidP="00CF0335">
      <w:pPr>
        <w:pStyle w:val="BodyText"/>
        <w:kinsoku w:val="0"/>
        <w:overflowPunct w:val="0"/>
        <w:ind w:left="545" w:right="230"/>
        <w:jc w:val="center"/>
        <w:rPr>
          <w:b/>
          <w:bCs/>
          <w:i w:val="0"/>
          <w:iCs w:val="0"/>
          <w:color w:val="000000"/>
          <w:sz w:val="24"/>
          <w:szCs w:val="24"/>
          <w:lang w:val="az-Latn-AZ"/>
        </w:rPr>
      </w:pPr>
      <w:bookmarkStart w:id="0" w:name="bookmark0"/>
      <w:bookmarkEnd w:id="0"/>
      <w:r w:rsidRPr="007E2396">
        <w:rPr>
          <w:b/>
          <w:bCs/>
          <w:i w:val="0"/>
          <w:iCs w:val="0"/>
          <w:spacing w:val="-2"/>
          <w:sz w:val="24"/>
          <w:szCs w:val="24"/>
          <w:lang w:val="az-Latn-AZ"/>
        </w:rPr>
        <w:t>“Əhalinin</w:t>
      </w:r>
      <w:r w:rsidRPr="007E2396">
        <w:rPr>
          <w:b/>
          <w:bCs/>
          <w:i w:val="0"/>
          <w:iCs w:val="0"/>
          <w:spacing w:val="-6"/>
          <w:sz w:val="24"/>
          <w:szCs w:val="24"/>
          <w:lang w:val="az-Latn-AZ"/>
        </w:rPr>
        <w:t xml:space="preserve"> </w:t>
      </w:r>
      <w:r w:rsidRPr="007E2396">
        <w:rPr>
          <w:b/>
          <w:bCs/>
          <w:i w:val="0"/>
          <w:iCs w:val="0"/>
          <w:spacing w:val="-2"/>
          <w:sz w:val="24"/>
          <w:szCs w:val="24"/>
          <w:lang w:val="az-Latn-AZ"/>
        </w:rPr>
        <w:t>məşğulluğu</w:t>
      </w:r>
      <w:r w:rsidRPr="007E2396">
        <w:rPr>
          <w:b/>
          <w:bCs/>
          <w:i w:val="0"/>
          <w:iCs w:val="0"/>
          <w:spacing w:val="-4"/>
          <w:sz w:val="24"/>
          <w:szCs w:val="24"/>
          <w:lang w:val="az-Latn-AZ"/>
        </w:rPr>
        <w:t xml:space="preserve"> </w:t>
      </w:r>
      <w:r w:rsidRPr="007E2396">
        <w:rPr>
          <w:b/>
          <w:bCs/>
          <w:i w:val="0"/>
          <w:iCs w:val="0"/>
          <w:spacing w:val="-2"/>
          <w:sz w:val="24"/>
          <w:szCs w:val="24"/>
          <w:lang w:val="az-Latn-AZ"/>
        </w:rPr>
        <w:t xml:space="preserve">haqqında” </w:t>
      </w:r>
      <w:r w:rsidRPr="007E2396">
        <w:rPr>
          <w:b/>
          <w:bCs/>
          <w:i w:val="0"/>
          <w:iCs w:val="0"/>
          <w:sz w:val="24"/>
          <w:szCs w:val="24"/>
          <w:lang w:val="az-Latn-AZ"/>
        </w:rPr>
        <w:t>12-</w:t>
      </w:r>
      <w:r w:rsidRPr="007E2396">
        <w:rPr>
          <w:b/>
          <w:bCs/>
          <w:i w:val="0"/>
          <w:iCs w:val="0"/>
          <w:spacing w:val="-7"/>
          <w:sz w:val="24"/>
          <w:szCs w:val="24"/>
          <w:lang w:val="az-Latn-AZ"/>
        </w:rPr>
        <w:t xml:space="preserve">məşğulluq №-li </w:t>
      </w:r>
      <w:r w:rsidRPr="007E2396">
        <w:rPr>
          <w:b/>
          <w:bCs/>
          <w:i w:val="0"/>
          <w:iCs w:val="0"/>
          <w:spacing w:val="-2"/>
          <w:sz w:val="24"/>
          <w:szCs w:val="24"/>
          <w:lang w:val="az-Latn-AZ"/>
        </w:rPr>
        <w:t xml:space="preserve">aylıq və 4-məşğulluq №-li rüblük </w:t>
      </w:r>
      <w:r w:rsidRPr="007E2396">
        <w:rPr>
          <w:b/>
          <w:bCs/>
          <w:i w:val="0"/>
          <w:iCs w:val="0"/>
          <w:spacing w:val="-1"/>
          <w:sz w:val="24"/>
          <w:szCs w:val="24"/>
          <w:lang w:val="az-Latn-AZ"/>
        </w:rPr>
        <w:t>rəsmi</w:t>
      </w:r>
      <w:r w:rsidRPr="007E2396">
        <w:rPr>
          <w:b/>
          <w:bCs/>
          <w:i w:val="0"/>
          <w:iCs w:val="0"/>
          <w:spacing w:val="-3"/>
          <w:sz w:val="24"/>
          <w:szCs w:val="24"/>
          <w:lang w:val="az-Latn-AZ"/>
        </w:rPr>
        <w:t xml:space="preserve"> </w:t>
      </w:r>
      <w:r w:rsidRPr="007E2396">
        <w:rPr>
          <w:b/>
          <w:bCs/>
          <w:i w:val="0"/>
          <w:iCs w:val="0"/>
          <w:spacing w:val="-2"/>
          <w:sz w:val="24"/>
          <w:szCs w:val="24"/>
          <w:lang w:val="az-Latn-AZ"/>
        </w:rPr>
        <w:t>statistika</w:t>
      </w:r>
      <w:r w:rsidRPr="007E2396">
        <w:rPr>
          <w:b/>
          <w:bCs/>
          <w:i w:val="0"/>
          <w:iCs w:val="0"/>
          <w:spacing w:val="-5"/>
          <w:sz w:val="24"/>
          <w:szCs w:val="24"/>
          <w:lang w:val="az-Latn-AZ"/>
        </w:rPr>
        <w:t xml:space="preserve"> </w:t>
      </w:r>
      <w:r w:rsidRPr="007E2396">
        <w:rPr>
          <w:b/>
          <w:bCs/>
          <w:i w:val="0"/>
          <w:iCs w:val="0"/>
          <w:spacing w:val="-2"/>
          <w:sz w:val="24"/>
          <w:szCs w:val="24"/>
          <w:lang w:val="az-Latn-AZ"/>
        </w:rPr>
        <w:t>hesabatı</w:t>
      </w:r>
      <w:r w:rsidRPr="007E2396">
        <w:rPr>
          <w:b/>
          <w:bCs/>
          <w:i w:val="0"/>
          <w:iCs w:val="0"/>
          <w:spacing w:val="-3"/>
          <w:sz w:val="24"/>
          <w:szCs w:val="24"/>
          <w:lang w:val="az-Latn-AZ"/>
        </w:rPr>
        <w:t xml:space="preserve"> </w:t>
      </w:r>
      <w:r w:rsidRPr="007E2396">
        <w:rPr>
          <w:b/>
          <w:bCs/>
          <w:i w:val="0"/>
          <w:iCs w:val="0"/>
          <w:spacing w:val="-2"/>
          <w:sz w:val="24"/>
          <w:szCs w:val="24"/>
          <w:lang w:val="az-Latn-AZ"/>
        </w:rPr>
        <w:t>formalarının doldurulmasına</w:t>
      </w:r>
      <w:bookmarkStart w:id="1" w:name="bookmark2"/>
      <w:bookmarkEnd w:id="1"/>
      <w:r w:rsidRPr="007E2396">
        <w:rPr>
          <w:b/>
          <w:bCs/>
          <w:i w:val="0"/>
          <w:iCs w:val="0"/>
          <w:spacing w:val="-15"/>
          <w:sz w:val="24"/>
          <w:szCs w:val="24"/>
          <w:lang w:val="az-Latn-AZ"/>
        </w:rPr>
        <w:t xml:space="preserve"> </w:t>
      </w:r>
      <w:r w:rsidRPr="007E2396">
        <w:rPr>
          <w:b/>
          <w:bCs/>
          <w:i w:val="0"/>
          <w:iCs w:val="0"/>
          <w:spacing w:val="1"/>
          <w:sz w:val="24"/>
          <w:szCs w:val="24"/>
          <w:lang w:val="az-Latn-AZ"/>
        </w:rPr>
        <w:t>dair</w:t>
      </w:r>
    </w:p>
    <w:p w14:paraId="7404E0D5" w14:textId="77777777" w:rsidR="00CF0335" w:rsidRPr="007E2396" w:rsidRDefault="00CF0335" w:rsidP="00CF0335">
      <w:pPr>
        <w:pStyle w:val="Heading1"/>
        <w:kinsoku w:val="0"/>
        <w:overflowPunct w:val="0"/>
        <w:ind w:right="11"/>
        <w:jc w:val="center"/>
        <w:rPr>
          <w:b w:val="0"/>
          <w:bCs w:val="0"/>
          <w:sz w:val="24"/>
          <w:szCs w:val="24"/>
        </w:rPr>
      </w:pPr>
      <w:bookmarkStart w:id="2" w:name="GÖSTƏRİŞ"/>
      <w:bookmarkStart w:id="3" w:name="bookmark3"/>
      <w:bookmarkEnd w:id="2"/>
      <w:bookmarkEnd w:id="3"/>
      <w:r w:rsidRPr="007E2396">
        <w:rPr>
          <w:spacing w:val="-2"/>
          <w:sz w:val="24"/>
          <w:szCs w:val="24"/>
        </w:rPr>
        <w:t>GÖSTƏRİŞ</w:t>
      </w:r>
    </w:p>
    <w:p w14:paraId="7A324CB4" w14:textId="77777777" w:rsidR="00CF0335" w:rsidRPr="007E2396" w:rsidRDefault="00CF0335" w:rsidP="00CF0335">
      <w:pPr>
        <w:pStyle w:val="BodyText"/>
        <w:kinsoku w:val="0"/>
        <w:overflowPunct w:val="0"/>
        <w:jc w:val="both"/>
        <w:rPr>
          <w:i w:val="0"/>
          <w:iCs w:val="0"/>
          <w:sz w:val="24"/>
          <w:szCs w:val="24"/>
        </w:rPr>
      </w:pPr>
      <w:bookmarkStart w:id="4" w:name="bookmark4"/>
      <w:bookmarkEnd w:id="4"/>
    </w:p>
    <w:p w14:paraId="76B58302" w14:textId="7BBB2A3C" w:rsidR="00CF0335" w:rsidRDefault="00CF0335" w:rsidP="00CF0335">
      <w:pPr>
        <w:pStyle w:val="BodyTextIndent"/>
        <w:numPr>
          <w:ilvl w:val="0"/>
          <w:numId w:val="31"/>
        </w:numPr>
        <w:autoSpaceDE w:val="0"/>
        <w:autoSpaceDN w:val="0"/>
        <w:adjustRightInd w:val="0"/>
        <w:spacing w:line="240" w:lineRule="auto"/>
        <w:jc w:val="center"/>
        <w:rPr>
          <w:rFonts w:ascii="Arial" w:hAnsi="Arial" w:cs="Arial"/>
          <w:b/>
          <w:sz w:val="24"/>
          <w:szCs w:val="24"/>
          <w:lang w:val="az-Latn-AZ"/>
        </w:rPr>
      </w:pPr>
      <w:r w:rsidRPr="007E2396">
        <w:rPr>
          <w:rFonts w:ascii="Arial" w:hAnsi="Arial" w:cs="Arial"/>
          <w:b/>
          <w:sz w:val="24"/>
          <w:szCs w:val="24"/>
          <w:lang w:val="az-Latn-AZ"/>
        </w:rPr>
        <w:t>Ümumi müddəalar</w:t>
      </w:r>
    </w:p>
    <w:p w14:paraId="56502732" w14:textId="77777777" w:rsidR="007E2396" w:rsidRPr="007E2396" w:rsidRDefault="007E2396" w:rsidP="007E2396">
      <w:pPr>
        <w:pStyle w:val="BodyTextIndent"/>
        <w:autoSpaceDE w:val="0"/>
        <w:autoSpaceDN w:val="0"/>
        <w:adjustRightInd w:val="0"/>
        <w:spacing w:line="240" w:lineRule="auto"/>
        <w:ind w:left="1440" w:firstLine="0"/>
        <w:rPr>
          <w:rFonts w:ascii="Arial" w:hAnsi="Arial" w:cs="Arial"/>
          <w:b/>
          <w:sz w:val="24"/>
          <w:szCs w:val="24"/>
          <w:lang w:val="az-Latn-AZ"/>
        </w:rPr>
      </w:pPr>
    </w:p>
    <w:p w14:paraId="2C6FDA0A" w14:textId="77777777" w:rsidR="00CF0335" w:rsidRPr="007E2396" w:rsidRDefault="00CF0335" w:rsidP="00CF0335">
      <w:pPr>
        <w:ind w:firstLine="720"/>
        <w:jc w:val="both"/>
        <w:rPr>
          <w:rFonts w:ascii="Arial" w:hAnsi="Arial" w:cs="Arial"/>
          <w:lang w:val="az-Latn-AZ"/>
        </w:rPr>
      </w:pPr>
      <w:r w:rsidRPr="007E2396">
        <w:rPr>
          <w:rFonts w:ascii="Arial" w:hAnsi="Arial" w:cs="Arial"/>
          <w:lang w:val="az-Latn-AZ"/>
        </w:rPr>
        <w:t>1.1. Azərbaycan Respublikası Əmək və Əhalinin Sosial Müdafiəsi Nazirliyinin tabeliyində Dövlət Məşğulluq Agentliyi tərəfindən “Əhalinin məşğulluğu haqqında” 12-məşğulluq №-li aylıq</w:t>
      </w:r>
      <w:r w:rsidRPr="007E2396">
        <w:rPr>
          <w:rFonts w:ascii="Arial" w:hAnsi="Arial" w:cs="Arial"/>
          <w:spacing w:val="-2"/>
          <w:lang w:val="az-Latn-AZ"/>
        </w:rPr>
        <w:t xml:space="preserve"> rəsmi statistika hesabatı </w:t>
      </w:r>
      <w:r w:rsidRPr="007E2396">
        <w:rPr>
          <w:rFonts w:ascii="Arial" w:hAnsi="Arial" w:cs="Arial"/>
          <w:lang w:val="az-Latn-AZ"/>
        </w:rPr>
        <w:t>(bundan sonra – 12-məşğulluq №-li aylıq rəsmi statistika hesabatı forması)</w:t>
      </w:r>
      <w:r w:rsidRPr="007E2396">
        <w:rPr>
          <w:rFonts w:ascii="Arial" w:hAnsi="Arial" w:cs="Arial"/>
          <w:spacing w:val="-2"/>
          <w:lang w:val="az-Latn-AZ"/>
        </w:rPr>
        <w:t xml:space="preserve"> hesabat dövründən sonrakı ayın 7-dək, “Əhalinin məşğulluğu haqqında” 4-məşğulluq №-li rüblük rəsmi statistika hesabatı (bundan sonra –</w:t>
      </w:r>
      <w:bookmarkStart w:id="5" w:name="_Hlk87021297"/>
      <w:r w:rsidRPr="007E2396">
        <w:rPr>
          <w:rFonts w:ascii="Arial" w:hAnsi="Arial" w:cs="Arial"/>
          <w:spacing w:val="-2"/>
          <w:lang w:val="az-Latn-AZ"/>
        </w:rPr>
        <w:t xml:space="preserve"> 4-məşğulluq №-li rüblük </w:t>
      </w:r>
      <w:bookmarkEnd w:id="5"/>
      <w:r w:rsidRPr="007E2396">
        <w:rPr>
          <w:rFonts w:ascii="Arial" w:hAnsi="Arial" w:cs="Arial"/>
          <w:spacing w:val="-2"/>
          <w:lang w:val="az-Latn-AZ"/>
        </w:rPr>
        <w:t xml:space="preserve">rəsmi statistika hesabatı forması) hesabat dövründən sonrakı ayın 30-dək </w:t>
      </w:r>
      <w:r w:rsidRPr="007E2396">
        <w:rPr>
          <w:rFonts w:ascii="Arial" w:hAnsi="Arial" w:cs="Arial"/>
          <w:spacing w:val="-10"/>
          <w:lang w:val="az-Latn-AZ"/>
        </w:rPr>
        <w:t>elektron formada</w:t>
      </w:r>
      <w:r w:rsidRPr="007E2396">
        <w:rPr>
          <w:rFonts w:ascii="Arial" w:hAnsi="Arial" w:cs="Arial"/>
          <w:lang w:val="az-Latn-AZ"/>
        </w:rPr>
        <w:t xml:space="preserve"> Dövlət Statistika Komitəsinə və ya elektron formada Dövlət Statistika Komitəsinin internet səhifəsində (</w:t>
      </w:r>
      <w:hyperlink r:id="rId8" w:history="1">
        <w:r w:rsidRPr="007E2396">
          <w:rPr>
            <w:rStyle w:val="Hyperlink"/>
            <w:rFonts w:ascii="Arial" w:hAnsi="Arial" w:cs="Arial"/>
            <w:lang w:val="az-Latn-AZ"/>
          </w:rPr>
          <w:t>www.stat.gov.az</w:t>
        </w:r>
      </w:hyperlink>
      <w:r w:rsidRPr="007E2396">
        <w:rPr>
          <w:rFonts w:ascii="Arial" w:hAnsi="Arial" w:cs="Arial"/>
          <w:lang w:val="az-Latn-AZ"/>
        </w:rPr>
        <w:t xml:space="preserve">) </w:t>
      </w:r>
      <w:r w:rsidRPr="007E2396">
        <w:rPr>
          <w:rFonts w:ascii="Arial" w:hAnsi="Arial" w:cs="Arial"/>
          <w:color w:val="000000"/>
          <w:lang w:val="az-Latn-AZ"/>
        </w:rPr>
        <w:t>real vaxt rejimində</w:t>
      </w:r>
      <w:r w:rsidRPr="007E2396">
        <w:rPr>
          <w:rFonts w:ascii="Arial" w:hAnsi="Arial" w:cs="Arial"/>
          <w:lang w:val="az-Latn-AZ"/>
        </w:rPr>
        <w:t xml:space="preserve"> təqdim edilir.</w:t>
      </w:r>
    </w:p>
    <w:p w14:paraId="5A0C8447" w14:textId="77777777" w:rsidR="00CF0335" w:rsidRPr="00BA522E" w:rsidRDefault="00CF0335" w:rsidP="00CF0335">
      <w:pPr>
        <w:ind w:firstLine="720"/>
        <w:jc w:val="both"/>
        <w:rPr>
          <w:rFonts w:ascii="Arial" w:hAnsi="Arial" w:cs="Arial"/>
          <w:sz w:val="6"/>
          <w:szCs w:val="6"/>
          <w:lang w:val="az-Latn-AZ"/>
        </w:rPr>
      </w:pPr>
    </w:p>
    <w:p w14:paraId="2D3B7F0C" w14:textId="77777777" w:rsidR="00CF0335" w:rsidRPr="007E2396" w:rsidRDefault="00CF0335" w:rsidP="00CF0335">
      <w:pPr>
        <w:ind w:firstLine="567"/>
        <w:jc w:val="center"/>
        <w:rPr>
          <w:rFonts w:ascii="Arial" w:hAnsi="Arial" w:cs="Arial"/>
          <w:b/>
          <w:lang w:val="az-Latn-AZ"/>
        </w:rPr>
      </w:pPr>
      <w:r w:rsidRPr="007E2396">
        <w:rPr>
          <w:rFonts w:ascii="Arial" w:hAnsi="Arial" w:cs="Arial"/>
          <w:b/>
          <w:lang w:val="az-Latn-AZ"/>
        </w:rPr>
        <w:t>2. Hesabat formalarında istifadə edilən əsas anlayışlar</w:t>
      </w:r>
    </w:p>
    <w:p w14:paraId="050BE311" w14:textId="77777777" w:rsidR="007E2396" w:rsidRDefault="007E2396" w:rsidP="00CF0335">
      <w:pPr>
        <w:ind w:firstLine="567"/>
        <w:jc w:val="both"/>
        <w:rPr>
          <w:rFonts w:ascii="Arial" w:hAnsi="Arial" w:cs="Arial"/>
          <w:color w:val="000000" w:themeColor="text1"/>
          <w:shd w:val="clear" w:color="auto" w:fill="FFFFFF"/>
          <w:lang w:val="az-Latn-AZ"/>
        </w:rPr>
      </w:pPr>
    </w:p>
    <w:p w14:paraId="5E85AE5F" w14:textId="5BFC9C7A" w:rsidR="00CF0335" w:rsidRPr="007E2396" w:rsidRDefault="00CF0335" w:rsidP="00CF0335">
      <w:pPr>
        <w:ind w:firstLine="567"/>
        <w:jc w:val="both"/>
        <w:rPr>
          <w:rFonts w:ascii="Arial" w:hAnsi="Arial" w:cs="Arial"/>
          <w:color w:val="000000" w:themeColor="text1"/>
          <w:shd w:val="clear" w:color="auto" w:fill="FFFFFF"/>
          <w:lang w:val="az-Latn-AZ"/>
        </w:rPr>
      </w:pPr>
      <w:r w:rsidRPr="007E2396">
        <w:rPr>
          <w:rFonts w:ascii="Arial" w:hAnsi="Arial" w:cs="Arial"/>
          <w:color w:val="000000" w:themeColor="text1"/>
          <w:shd w:val="clear" w:color="auto" w:fill="FFFFFF"/>
          <w:lang w:val="az-Latn-AZ"/>
        </w:rPr>
        <w:t xml:space="preserve">2.1. İşaxtaran – </w:t>
      </w:r>
      <w:r w:rsidRPr="007E2396">
        <w:rPr>
          <w:rFonts w:ascii="Arial" w:hAnsi="Arial" w:cs="Arial"/>
          <w:lang w:val="az-Latn-AZ"/>
        </w:rPr>
        <w:t>Azərbaycan Respublikasının Əmək və Əhalinin Sosial Müdafiəsi Nazirliyinə</w:t>
      </w:r>
      <w:r w:rsidRPr="007E2396">
        <w:rPr>
          <w:rFonts w:ascii="Arial" w:hAnsi="Arial" w:cs="Arial"/>
          <w:color w:val="000000" w:themeColor="text1"/>
          <w:shd w:val="clear" w:color="auto" w:fill="FFFFFF"/>
          <w:lang w:val="az-Latn-AZ"/>
        </w:rPr>
        <w:t xml:space="preserve"> münasib iş üçün və “Məşğulluq haqqında” Azərbaycan Respublikasının Qanununda nəzərdə tutulmuş hallarda aktiv məşğulluq tədbirləri ilə bağlı müraciət edən və işaxtaran kimi qeydiyyata alınan şəxs;</w:t>
      </w:r>
    </w:p>
    <w:p w14:paraId="497F697F" w14:textId="77777777" w:rsidR="00CF0335" w:rsidRPr="007E2396" w:rsidRDefault="00CF0335" w:rsidP="00CF0335">
      <w:pPr>
        <w:ind w:firstLine="567"/>
        <w:jc w:val="both"/>
        <w:rPr>
          <w:rFonts w:ascii="Arial" w:hAnsi="Arial" w:cs="Arial"/>
          <w:color w:val="000000" w:themeColor="text1"/>
          <w:lang w:val="az-Latn-AZ"/>
        </w:rPr>
      </w:pPr>
      <w:r w:rsidRPr="007E2396">
        <w:rPr>
          <w:rFonts w:ascii="Arial" w:hAnsi="Arial" w:cs="Arial"/>
          <w:color w:val="000000" w:themeColor="text1"/>
          <w:shd w:val="clear" w:color="auto" w:fill="FFFFFF"/>
          <w:lang w:val="az-Latn-AZ"/>
        </w:rPr>
        <w:t xml:space="preserve">2.2. İşsiz şəxs – işi və qazancı olmayan, işə başlamağa hazır olub, </w:t>
      </w:r>
      <w:r w:rsidRPr="007E2396">
        <w:rPr>
          <w:rFonts w:ascii="Arial" w:hAnsi="Arial" w:cs="Arial"/>
          <w:lang w:val="az-Latn-AZ"/>
        </w:rPr>
        <w:t>Azərbaycan Respublikasının Əmək və Əhalinin Sosial Müdafiəsi Nazirliyində</w:t>
      </w:r>
      <w:r w:rsidRPr="007E2396">
        <w:rPr>
          <w:rFonts w:ascii="Arial" w:hAnsi="Arial" w:cs="Arial"/>
          <w:color w:val="000000" w:themeColor="text1"/>
          <w:shd w:val="clear" w:color="auto" w:fill="FFFFFF"/>
          <w:lang w:val="az-Latn-AZ"/>
        </w:rPr>
        <w:t xml:space="preserve"> işsiz kimi qeydiyyata alınan, əmək qabiliyyətli yaşda olan əmək qabiliyyətli şəxs;</w:t>
      </w:r>
    </w:p>
    <w:p w14:paraId="37FF180F" w14:textId="77777777" w:rsidR="00CF0335" w:rsidRPr="007E2396" w:rsidRDefault="00CF0335" w:rsidP="00CF0335">
      <w:pPr>
        <w:ind w:firstLine="567"/>
        <w:jc w:val="both"/>
        <w:rPr>
          <w:rFonts w:ascii="Arial" w:hAnsi="Arial" w:cs="Arial"/>
          <w:color w:val="000000" w:themeColor="text1"/>
          <w:lang w:val="az-Latn-AZ"/>
        </w:rPr>
      </w:pPr>
      <w:r w:rsidRPr="007E2396">
        <w:rPr>
          <w:rFonts w:ascii="Arial" w:hAnsi="Arial" w:cs="Arial"/>
          <w:color w:val="000000" w:themeColor="text1"/>
          <w:shd w:val="clear" w:color="auto" w:fill="FFFFFF"/>
          <w:lang w:val="az-Latn-AZ"/>
        </w:rPr>
        <w:t>2.3. Sığorta ödənişi – “İşsizlikdən sığorta haqqında” Azərbaycan Respublikasının Qanunu ilə müəyyən edilmiş sığorta hadisəsi baş verdikdə, sığortaolunana sığortaçı tərəfindən ödənilən aylıq pul vəsaiti;</w:t>
      </w:r>
    </w:p>
    <w:p w14:paraId="504AD901" w14:textId="77777777" w:rsidR="00CF0335" w:rsidRPr="007E2396" w:rsidRDefault="00CF0335" w:rsidP="00CF0335">
      <w:pPr>
        <w:ind w:firstLine="567"/>
        <w:jc w:val="both"/>
        <w:rPr>
          <w:rFonts w:ascii="Arial" w:hAnsi="Arial" w:cs="Arial"/>
          <w:color w:val="000000" w:themeColor="text1"/>
          <w:lang w:val="az-Latn-AZ"/>
        </w:rPr>
      </w:pPr>
      <w:r w:rsidRPr="007E2396">
        <w:rPr>
          <w:rFonts w:ascii="Arial" w:hAnsi="Arial" w:cs="Arial"/>
          <w:color w:val="000000" w:themeColor="text1"/>
          <w:shd w:val="clear" w:color="auto" w:fill="FFFFFF"/>
          <w:lang w:val="az-Latn-AZ"/>
        </w:rPr>
        <w:t xml:space="preserve">2.4. Sosial iş yeri – işaxtaranlar və işsiz şəxslərin məşğulluğunu təmin etmək və işəgötürənləri həvəsləndirmək məqsədi ilə işəgötürənin vakansiya bankına təqdim olunmuş boş iş yeri üzrə işçinin əməkhaqqının bir hissəsinin “Məşğulluq haqqında” Azərbaycan Respublikasının Qanunu ilə müəyyən edilmiş qaydada </w:t>
      </w:r>
      <w:r w:rsidRPr="007E2396">
        <w:rPr>
          <w:rFonts w:ascii="Arial" w:hAnsi="Arial" w:cs="Arial"/>
          <w:lang w:val="az-Latn-AZ"/>
        </w:rPr>
        <w:t>Azərbaycan Respublikasının Əmək və Əhalinin Sosial Müdafiəsi Nazirliyi</w:t>
      </w:r>
      <w:r w:rsidRPr="007E2396">
        <w:rPr>
          <w:rFonts w:ascii="Arial" w:hAnsi="Arial" w:cs="Arial"/>
          <w:color w:val="000000" w:themeColor="text1"/>
          <w:shd w:val="clear" w:color="auto" w:fill="FFFFFF"/>
          <w:lang w:val="az-Latn-AZ"/>
        </w:rPr>
        <w:t xml:space="preserve"> tərəfindən maliyyələşdirilən iş yeri;</w:t>
      </w:r>
      <w:bookmarkStart w:id="6" w:name="_ednref6"/>
      <w:r w:rsidRPr="007E2396">
        <w:rPr>
          <w:rFonts w:ascii="Arial" w:hAnsi="Arial" w:cs="Arial"/>
          <w:color w:val="000000" w:themeColor="text1"/>
          <w:lang w:val="az-Latn-AZ"/>
        </w:rPr>
        <w:fldChar w:fldCharType="begin"/>
      </w:r>
      <w:r w:rsidRPr="007E2396">
        <w:rPr>
          <w:rFonts w:ascii="Arial" w:hAnsi="Arial" w:cs="Arial"/>
          <w:color w:val="000000" w:themeColor="text1"/>
          <w:lang w:val="az-Latn-AZ"/>
        </w:rPr>
        <w:instrText xml:space="preserve"> HYPERLINK "http://www.e-qanun.az/framework/39846" \l "_edn6" \o "" </w:instrText>
      </w:r>
      <w:r w:rsidRPr="007E2396">
        <w:rPr>
          <w:rFonts w:ascii="Arial" w:hAnsi="Arial" w:cs="Arial"/>
          <w:color w:val="000000" w:themeColor="text1"/>
          <w:lang w:val="az-Latn-AZ"/>
        </w:rPr>
        <w:fldChar w:fldCharType="separate"/>
      </w:r>
      <w:r w:rsidRPr="007E2396">
        <w:rPr>
          <w:rStyle w:val="EndnoteReference"/>
          <w:rFonts w:ascii="Arial" w:hAnsi="Arial" w:cs="Arial"/>
          <w:b/>
          <w:bCs/>
          <w:color w:val="000000" w:themeColor="text1"/>
          <w:u w:val="single"/>
          <w:shd w:val="clear" w:color="auto" w:fill="FFFFFF"/>
          <w:lang w:val="az-Latn-AZ"/>
        </w:rPr>
        <w:t> </w:t>
      </w:r>
      <w:r w:rsidRPr="007E2396">
        <w:rPr>
          <w:rFonts w:ascii="Arial" w:hAnsi="Arial" w:cs="Arial"/>
          <w:color w:val="000000" w:themeColor="text1"/>
          <w:lang w:val="az-Latn-AZ"/>
        </w:rPr>
        <w:fldChar w:fldCharType="end"/>
      </w:r>
      <w:bookmarkEnd w:id="6"/>
    </w:p>
    <w:p w14:paraId="6273E83B" w14:textId="77777777" w:rsidR="00CF0335" w:rsidRPr="007E2396" w:rsidRDefault="00CF0335" w:rsidP="00CF0335">
      <w:pPr>
        <w:ind w:firstLine="567"/>
        <w:jc w:val="both"/>
        <w:rPr>
          <w:rFonts w:ascii="Arial" w:hAnsi="Arial" w:cs="Arial"/>
          <w:color w:val="000000" w:themeColor="text1"/>
          <w:shd w:val="clear" w:color="auto" w:fill="FFFFFF"/>
          <w:lang w:val="az-Latn-AZ"/>
        </w:rPr>
      </w:pPr>
      <w:r w:rsidRPr="007E2396">
        <w:rPr>
          <w:rFonts w:ascii="Arial" w:hAnsi="Arial" w:cs="Arial"/>
          <w:color w:val="000000" w:themeColor="text1"/>
          <w:shd w:val="clear" w:color="auto" w:fill="FFFFFF"/>
          <w:lang w:val="az-Latn-AZ"/>
        </w:rPr>
        <w:t>2.5. Haqqı ödənilən ictimai işlər – müvəqqəti məşğulluğun təmin edilməsi məqsədi ilə “Məşğulluq haqqında” Azərbaycan Respublikasının Qanununa uyğun olaraq təşkil edilən ilkin peşə hazırlığının olmasını tələb etməyən ictimai faydalı xarakter daşıyan iş yerləri;</w:t>
      </w:r>
    </w:p>
    <w:p w14:paraId="13A11CB7" w14:textId="77777777" w:rsidR="00CF0335" w:rsidRPr="007E2396" w:rsidRDefault="00CF0335" w:rsidP="00CF0335">
      <w:pPr>
        <w:ind w:firstLine="567"/>
        <w:jc w:val="both"/>
        <w:rPr>
          <w:rFonts w:ascii="Arial" w:hAnsi="Arial" w:cs="Arial"/>
          <w:color w:val="000000" w:themeColor="text1"/>
          <w:lang w:val="az-Latn-AZ"/>
        </w:rPr>
      </w:pPr>
      <w:r w:rsidRPr="007E2396">
        <w:rPr>
          <w:rFonts w:ascii="Arial" w:hAnsi="Arial" w:cs="Arial"/>
          <w:color w:val="000000" w:themeColor="text1"/>
          <w:shd w:val="clear" w:color="auto" w:fill="FFFFFF"/>
          <w:lang w:val="az-Latn-AZ"/>
        </w:rPr>
        <w:t>2.6. Peşə hazırlığı – işaxtaran və işsiz şəxslərin əmək bazarının tələbatına uyğun olaraq təhsil müəssisələrində ixtisasa (peşəyə) və (və ya) yeni ixtisasa (peşəyə) yiyələnmək üçün “Məşğulluq haqqında” Azərbaycan Respublikasının Qanununun tələbləri nəzərə alınmaqla, “Təhsil haqqında” və “Peşə təhsili haqqında” Azərbaycan Respublikasının qanunlarına uyğun olaraq peşə təhsili alması;</w:t>
      </w:r>
      <w:r w:rsidRPr="007E2396">
        <w:rPr>
          <w:rFonts w:ascii="Arial" w:hAnsi="Arial" w:cs="Arial"/>
          <w:color w:val="000000" w:themeColor="text1"/>
          <w:lang w:val="az-Latn-AZ"/>
        </w:rPr>
        <w:t xml:space="preserve"> </w:t>
      </w:r>
    </w:p>
    <w:p w14:paraId="26D766EF" w14:textId="253D6368" w:rsidR="00CF0335" w:rsidRPr="007E2396" w:rsidRDefault="00CF0335" w:rsidP="00CF0335">
      <w:pPr>
        <w:ind w:firstLine="567"/>
        <w:jc w:val="both"/>
        <w:rPr>
          <w:rFonts w:ascii="Arial" w:hAnsi="Arial" w:cs="Arial"/>
          <w:color w:val="000000" w:themeColor="text1"/>
          <w:shd w:val="clear" w:color="auto" w:fill="FFFFFF"/>
          <w:lang w:val="az-Latn-AZ"/>
        </w:rPr>
      </w:pPr>
      <w:r w:rsidRPr="007E2396">
        <w:rPr>
          <w:rFonts w:ascii="Arial" w:hAnsi="Arial" w:cs="Arial"/>
          <w:color w:val="000000" w:themeColor="text1"/>
          <w:shd w:val="clear" w:color="auto" w:fill="FFFFFF"/>
          <w:lang w:val="az-Latn-AZ"/>
        </w:rPr>
        <w:t>2.7. Özünüməşğulluq – şəxsin müstəqil surətdə və yaxud dövlətin dəstəyi ilə özünü işlə təmin etməsi</w:t>
      </w:r>
      <w:r w:rsidR="00A16BDB" w:rsidRPr="007E2396">
        <w:rPr>
          <w:rFonts w:ascii="Arial" w:hAnsi="Arial" w:cs="Arial"/>
          <w:color w:val="000000" w:themeColor="text1"/>
          <w:shd w:val="clear" w:color="auto" w:fill="FFFFFF"/>
          <w:lang w:val="az-Latn-AZ"/>
        </w:rPr>
        <w:t>;</w:t>
      </w:r>
    </w:p>
    <w:p w14:paraId="3F1B6619" w14:textId="44CF9D7B" w:rsidR="00A16BDB" w:rsidRPr="007E2396" w:rsidRDefault="00A16BDB" w:rsidP="00CF0335">
      <w:pPr>
        <w:ind w:firstLine="567"/>
        <w:jc w:val="both"/>
        <w:rPr>
          <w:rFonts w:ascii="Arial" w:hAnsi="Arial" w:cs="Arial"/>
          <w:lang w:val="az-Latn-AZ"/>
        </w:rPr>
      </w:pPr>
      <w:r w:rsidRPr="007E2396">
        <w:rPr>
          <w:rFonts w:ascii="Arial" w:hAnsi="Arial" w:cs="Arial"/>
          <w:lang w:val="az-Latn-AZ"/>
        </w:rPr>
        <w:t xml:space="preserve">2.8. Məqsədli proqramlar – sosial müdafiəyə xüsusi ehtiyacı olan və işə düzəlməkdə çətinlik çəkən şəxslərin məşğulluğunun təmin olunması məqsədilə iş yerlərinin </w:t>
      </w:r>
      <w:proofErr w:type="spellStart"/>
      <w:r w:rsidRPr="007E2396">
        <w:rPr>
          <w:rFonts w:ascii="Arial" w:hAnsi="Arial" w:cs="Arial"/>
          <w:lang w:val="az-Latn-AZ"/>
        </w:rPr>
        <w:t>yaradılmasının</w:t>
      </w:r>
      <w:proofErr w:type="spellEnd"/>
      <w:r w:rsidRPr="007E2396">
        <w:rPr>
          <w:rFonts w:ascii="Arial" w:hAnsi="Arial" w:cs="Arial"/>
          <w:lang w:val="az-Latn-AZ"/>
        </w:rPr>
        <w:t xml:space="preserve"> “Məşğulluq haqqında” Azərbaycan Respublikasının Qanunu ilə müəyyən edilmiş qaydada Azərbaycan </w:t>
      </w:r>
      <w:r w:rsidRPr="007E2396">
        <w:rPr>
          <w:rFonts w:ascii="Arial" w:hAnsi="Arial" w:cs="Arial"/>
          <w:lang w:val="az-Latn-AZ"/>
        </w:rPr>
        <w:lastRenderedPageBreak/>
        <w:t xml:space="preserve">Respublikasının Əmək və Əhalinin Sosial Müdafiəsi Nazirliyi tərəfindən </w:t>
      </w:r>
      <w:proofErr w:type="spellStart"/>
      <w:r w:rsidRPr="007E2396">
        <w:rPr>
          <w:rFonts w:ascii="Arial" w:hAnsi="Arial" w:cs="Arial"/>
          <w:lang w:val="az-Latn-AZ"/>
        </w:rPr>
        <w:t>işsizlikdən</w:t>
      </w:r>
      <w:proofErr w:type="spellEnd"/>
      <w:r w:rsidRPr="007E2396">
        <w:rPr>
          <w:rFonts w:ascii="Arial" w:hAnsi="Arial" w:cs="Arial"/>
          <w:lang w:val="az-Latn-AZ"/>
        </w:rPr>
        <w:t xml:space="preserve"> sığorta vəsaiti hesabına </w:t>
      </w:r>
      <w:proofErr w:type="spellStart"/>
      <w:r w:rsidRPr="007E2396">
        <w:rPr>
          <w:rFonts w:ascii="Arial" w:hAnsi="Arial" w:cs="Arial"/>
          <w:lang w:val="az-Latn-AZ"/>
        </w:rPr>
        <w:t>maliyyələşdirilməsini</w:t>
      </w:r>
      <w:proofErr w:type="spellEnd"/>
      <w:r w:rsidRPr="007E2396">
        <w:rPr>
          <w:rFonts w:ascii="Arial" w:hAnsi="Arial" w:cs="Arial"/>
          <w:lang w:val="az-Latn-AZ"/>
        </w:rPr>
        <w:t xml:space="preserve"> nəzərdə tutan aktiv məşğulluq tədbiri.</w:t>
      </w:r>
    </w:p>
    <w:p w14:paraId="37C1243F" w14:textId="77777777" w:rsidR="00B33D9E" w:rsidRPr="007E2396" w:rsidRDefault="00B33D9E" w:rsidP="00CF0335">
      <w:pPr>
        <w:pStyle w:val="ListParagraph"/>
        <w:spacing w:after="0" w:line="240" w:lineRule="auto"/>
        <w:ind w:left="1776"/>
        <w:jc w:val="center"/>
        <w:rPr>
          <w:rFonts w:ascii="Arial" w:hAnsi="Arial" w:cs="Arial"/>
          <w:b/>
          <w:sz w:val="24"/>
          <w:szCs w:val="24"/>
          <w:lang w:val="az-Latn-AZ"/>
        </w:rPr>
      </w:pPr>
    </w:p>
    <w:p w14:paraId="4FA2178F" w14:textId="77777777" w:rsidR="007E2396" w:rsidRDefault="00CF0335" w:rsidP="00B33D9E">
      <w:pPr>
        <w:pStyle w:val="ListParagraph"/>
        <w:spacing w:after="0" w:line="240" w:lineRule="auto"/>
        <w:ind w:left="0"/>
        <w:jc w:val="center"/>
        <w:rPr>
          <w:rFonts w:ascii="Arial" w:hAnsi="Arial" w:cs="Arial"/>
          <w:b/>
          <w:sz w:val="24"/>
          <w:szCs w:val="24"/>
          <w:lang w:val="az-Latn-AZ"/>
        </w:rPr>
      </w:pPr>
      <w:r w:rsidRPr="007E2396">
        <w:rPr>
          <w:rFonts w:ascii="Arial" w:hAnsi="Arial" w:cs="Arial"/>
          <w:b/>
          <w:sz w:val="24"/>
          <w:szCs w:val="24"/>
          <w:lang w:val="az-Latn-AZ"/>
        </w:rPr>
        <w:t>3. 12-məşğulluq №-li aylıq rəsmi statistika hesabatı formasının</w:t>
      </w:r>
    </w:p>
    <w:p w14:paraId="3094991F" w14:textId="5AC75513" w:rsidR="00CF0335" w:rsidRPr="007E2396" w:rsidRDefault="00CF0335" w:rsidP="00B33D9E">
      <w:pPr>
        <w:pStyle w:val="ListParagraph"/>
        <w:spacing w:after="0" w:line="240" w:lineRule="auto"/>
        <w:ind w:left="0"/>
        <w:jc w:val="center"/>
        <w:rPr>
          <w:rFonts w:ascii="Arial" w:hAnsi="Arial" w:cs="Arial"/>
          <w:b/>
          <w:sz w:val="24"/>
          <w:szCs w:val="24"/>
          <w:lang w:val="az-Latn-AZ"/>
        </w:rPr>
      </w:pPr>
      <w:proofErr w:type="spellStart"/>
      <w:r w:rsidRPr="007E2396">
        <w:rPr>
          <w:rFonts w:ascii="Arial" w:hAnsi="Arial" w:cs="Arial"/>
          <w:b/>
          <w:sz w:val="24"/>
          <w:szCs w:val="24"/>
          <w:lang w:val="az-Latn-AZ"/>
        </w:rPr>
        <w:t>doldurulmasına</w:t>
      </w:r>
      <w:proofErr w:type="spellEnd"/>
      <w:r w:rsidRPr="007E2396">
        <w:rPr>
          <w:rFonts w:ascii="Arial" w:hAnsi="Arial" w:cs="Arial"/>
          <w:b/>
          <w:sz w:val="24"/>
          <w:szCs w:val="24"/>
          <w:lang w:val="az-Latn-AZ"/>
        </w:rPr>
        <w:t xml:space="preserve"> dair izahlar</w:t>
      </w:r>
    </w:p>
    <w:p w14:paraId="4FC2F9E0" w14:textId="77777777" w:rsidR="00CF0335" w:rsidRPr="007E2396" w:rsidRDefault="00CF0335" w:rsidP="00CF0335">
      <w:pPr>
        <w:ind w:firstLine="539"/>
        <w:jc w:val="center"/>
        <w:rPr>
          <w:rFonts w:ascii="Arial" w:hAnsi="Arial" w:cs="Arial"/>
          <w:lang w:val="az-Latn-AZ"/>
        </w:rPr>
      </w:pPr>
    </w:p>
    <w:p w14:paraId="05F8E863" w14:textId="77777777" w:rsidR="00CF0335" w:rsidRPr="007E2396" w:rsidRDefault="00CF0335" w:rsidP="00CF0335">
      <w:pPr>
        <w:pStyle w:val="BodyText"/>
        <w:tabs>
          <w:tab w:val="left" w:pos="9720"/>
        </w:tabs>
        <w:kinsoku w:val="0"/>
        <w:overflowPunct w:val="0"/>
        <w:ind w:firstLine="708"/>
        <w:jc w:val="both"/>
        <w:rPr>
          <w:i w:val="0"/>
          <w:iCs w:val="0"/>
          <w:spacing w:val="-2"/>
          <w:sz w:val="24"/>
          <w:szCs w:val="24"/>
          <w:lang w:val="az-Latn-AZ"/>
        </w:rPr>
      </w:pPr>
      <w:r w:rsidRPr="007E2396">
        <w:rPr>
          <w:i w:val="0"/>
          <w:iCs w:val="0"/>
          <w:spacing w:val="-2"/>
          <w:sz w:val="24"/>
          <w:szCs w:val="24"/>
          <w:lang w:val="az-Latn-AZ"/>
        </w:rPr>
        <w:t>3.1.</w:t>
      </w:r>
      <w:r w:rsidRPr="007E2396">
        <w:rPr>
          <w:b/>
          <w:bCs/>
          <w:i w:val="0"/>
          <w:iCs w:val="0"/>
          <w:spacing w:val="-2"/>
          <w:sz w:val="24"/>
          <w:szCs w:val="24"/>
          <w:lang w:val="az-Latn-AZ"/>
        </w:rPr>
        <w:t xml:space="preserve">  “I bölmə. İşaxtaran və işsiz şəxslərin işə düzəldilməsi və məşğulluğu” </w:t>
      </w:r>
      <w:r w:rsidRPr="007E2396">
        <w:rPr>
          <w:i w:val="0"/>
          <w:iCs w:val="0"/>
          <w:spacing w:val="-2"/>
          <w:sz w:val="24"/>
          <w:szCs w:val="24"/>
          <w:lang w:val="az-Latn-AZ"/>
        </w:rPr>
        <w:t>bölməsi doldurularkən aşağıdakı tələblər nəzərə alınmalıdır:</w:t>
      </w:r>
    </w:p>
    <w:p w14:paraId="13C94925" w14:textId="77777777" w:rsidR="00CF0335" w:rsidRPr="007E2396" w:rsidRDefault="00CF0335" w:rsidP="00CF0335">
      <w:pPr>
        <w:pStyle w:val="BodyText"/>
        <w:tabs>
          <w:tab w:val="left" w:pos="720"/>
          <w:tab w:val="left" w:pos="9720"/>
        </w:tabs>
        <w:kinsoku w:val="0"/>
        <w:overflowPunct w:val="0"/>
        <w:jc w:val="both"/>
        <w:rPr>
          <w:i w:val="0"/>
          <w:iCs w:val="0"/>
          <w:spacing w:val="-2"/>
          <w:sz w:val="24"/>
          <w:szCs w:val="24"/>
          <w:lang w:val="az-Latn-AZ"/>
        </w:rPr>
      </w:pPr>
      <w:r w:rsidRPr="007E2396">
        <w:rPr>
          <w:i w:val="0"/>
          <w:iCs w:val="0"/>
          <w:spacing w:val="-1"/>
          <w:sz w:val="24"/>
          <w:szCs w:val="24"/>
          <w:lang w:val="az-Latn-AZ"/>
        </w:rPr>
        <w:tab/>
        <w:t>3.1.1. Dövlət</w:t>
      </w:r>
      <w:r w:rsidRPr="007E2396">
        <w:rPr>
          <w:i w:val="0"/>
          <w:iCs w:val="0"/>
          <w:spacing w:val="22"/>
          <w:sz w:val="24"/>
          <w:szCs w:val="24"/>
          <w:lang w:val="az-Latn-AZ"/>
        </w:rPr>
        <w:t xml:space="preserve"> </w:t>
      </w:r>
      <w:r w:rsidRPr="007E2396">
        <w:rPr>
          <w:i w:val="0"/>
          <w:iCs w:val="0"/>
          <w:spacing w:val="-2"/>
          <w:sz w:val="24"/>
          <w:szCs w:val="24"/>
          <w:lang w:val="az-Latn-AZ"/>
        </w:rPr>
        <w:t>Məşğulluq</w:t>
      </w:r>
      <w:r w:rsidRPr="007E2396">
        <w:rPr>
          <w:i w:val="0"/>
          <w:iCs w:val="0"/>
          <w:spacing w:val="22"/>
          <w:sz w:val="24"/>
          <w:szCs w:val="24"/>
          <w:lang w:val="az-Latn-AZ"/>
        </w:rPr>
        <w:t xml:space="preserve"> </w:t>
      </w:r>
      <w:r w:rsidRPr="007E2396">
        <w:rPr>
          <w:i w:val="0"/>
          <w:iCs w:val="0"/>
          <w:spacing w:val="-2"/>
          <w:sz w:val="24"/>
          <w:szCs w:val="24"/>
          <w:lang w:val="az-Latn-AZ"/>
        </w:rPr>
        <w:t>Agentliyinin</w:t>
      </w:r>
      <w:r w:rsidRPr="007E2396">
        <w:rPr>
          <w:i w:val="0"/>
          <w:iCs w:val="0"/>
          <w:spacing w:val="23"/>
          <w:sz w:val="24"/>
          <w:szCs w:val="24"/>
          <w:lang w:val="az-Latn-AZ"/>
        </w:rPr>
        <w:t xml:space="preserve"> </w:t>
      </w:r>
      <w:r w:rsidRPr="007E2396">
        <w:rPr>
          <w:i w:val="0"/>
          <w:iCs w:val="0"/>
          <w:spacing w:val="-2"/>
          <w:sz w:val="24"/>
          <w:szCs w:val="24"/>
          <w:lang w:val="az-Latn-AZ"/>
        </w:rPr>
        <w:t>yerli</w:t>
      </w:r>
      <w:r w:rsidRPr="007E2396">
        <w:rPr>
          <w:i w:val="0"/>
          <w:iCs w:val="0"/>
          <w:spacing w:val="21"/>
          <w:sz w:val="24"/>
          <w:szCs w:val="24"/>
          <w:lang w:val="az-Latn-AZ"/>
        </w:rPr>
        <w:t xml:space="preserve"> </w:t>
      </w:r>
      <w:r w:rsidRPr="007E2396">
        <w:rPr>
          <w:i w:val="0"/>
          <w:iCs w:val="0"/>
          <w:spacing w:val="-2"/>
          <w:sz w:val="24"/>
          <w:szCs w:val="24"/>
          <w:lang w:val="az-Latn-AZ"/>
        </w:rPr>
        <w:t>qurumlarında</w:t>
      </w:r>
      <w:r w:rsidRPr="007E2396">
        <w:rPr>
          <w:i w:val="0"/>
          <w:iCs w:val="0"/>
          <w:spacing w:val="67"/>
          <w:w w:val="99"/>
          <w:sz w:val="24"/>
          <w:szCs w:val="24"/>
          <w:lang w:val="az-Latn-AZ"/>
        </w:rPr>
        <w:t xml:space="preserve"> </w:t>
      </w:r>
      <w:r w:rsidRPr="007E2396">
        <w:rPr>
          <w:i w:val="0"/>
          <w:iCs w:val="0"/>
          <w:spacing w:val="-2"/>
          <w:sz w:val="24"/>
          <w:szCs w:val="24"/>
          <w:lang w:val="az-Latn-AZ"/>
        </w:rPr>
        <w:t>işaxtaran</w:t>
      </w:r>
      <w:r w:rsidRPr="007E2396">
        <w:rPr>
          <w:i w:val="0"/>
          <w:iCs w:val="0"/>
          <w:spacing w:val="-4"/>
          <w:sz w:val="24"/>
          <w:szCs w:val="24"/>
          <w:lang w:val="az-Latn-AZ"/>
        </w:rPr>
        <w:t xml:space="preserve"> </w:t>
      </w:r>
      <w:r w:rsidRPr="007E2396">
        <w:rPr>
          <w:i w:val="0"/>
          <w:iCs w:val="0"/>
          <w:spacing w:val="-2"/>
          <w:sz w:val="24"/>
          <w:szCs w:val="24"/>
          <w:lang w:val="az-Latn-AZ"/>
        </w:rPr>
        <w:t>kimi</w:t>
      </w:r>
      <w:r w:rsidRPr="007E2396">
        <w:rPr>
          <w:i w:val="0"/>
          <w:iCs w:val="0"/>
          <w:spacing w:val="-3"/>
          <w:sz w:val="24"/>
          <w:szCs w:val="24"/>
          <w:lang w:val="az-Latn-AZ"/>
        </w:rPr>
        <w:t xml:space="preserve"> </w:t>
      </w:r>
      <w:r w:rsidRPr="007E2396">
        <w:rPr>
          <w:i w:val="0"/>
          <w:iCs w:val="0"/>
          <w:spacing w:val="-2"/>
          <w:sz w:val="24"/>
          <w:szCs w:val="24"/>
          <w:lang w:val="az-Latn-AZ"/>
        </w:rPr>
        <w:t>qeydiyyata</w:t>
      </w:r>
      <w:r w:rsidRPr="007E2396">
        <w:rPr>
          <w:i w:val="0"/>
          <w:iCs w:val="0"/>
          <w:spacing w:val="-4"/>
          <w:sz w:val="24"/>
          <w:szCs w:val="24"/>
          <w:lang w:val="az-Latn-AZ"/>
        </w:rPr>
        <w:t xml:space="preserve"> </w:t>
      </w:r>
      <w:r w:rsidRPr="007E2396">
        <w:rPr>
          <w:i w:val="0"/>
          <w:iCs w:val="0"/>
          <w:spacing w:val="-1"/>
          <w:sz w:val="24"/>
          <w:szCs w:val="24"/>
          <w:lang w:val="az-Latn-AZ"/>
        </w:rPr>
        <w:t>alınan</w:t>
      </w:r>
      <w:r w:rsidRPr="007E2396">
        <w:rPr>
          <w:i w:val="0"/>
          <w:iCs w:val="0"/>
          <w:spacing w:val="-4"/>
          <w:sz w:val="24"/>
          <w:szCs w:val="24"/>
          <w:lang w:val="az-Latn-AZ"/>
        </w:rPr>
        <w:t xml:space="preserve"> </w:t>
      </w:r>
      <w:r w:rsidRPr="007E2396">
        <w:rPr>
          <w:i w:val="0"/>
          <w:iCs w:val="0"/>
          <w:spacing w:val="-1"/>
          <w:sz w:val="24"/>
          <w:szCs w:val="24"/>
          <w:lang w:val="az-Latn-AZ"/>
        </w:rPr>
        <w:t>şəxslərin</w:t>
      </w:r>
      <w:r w:rsidRPr="007E2396">
        <w:rPr>
          <w:i w:val="0"/>
          <w:iCs w:val="0"/>
          <w:spacing w:val="-3"/>
          <w:sz w:val="24"/>
          <w:szCs w:val="24"/>
          <w:lang w:val="az-Latn-AZ"/>
        </w:rPr>
        <w:t xml:space="preserve"> </w:t>
      </w:r>
      <w:r w:rsidRPr="007E2396">
        <w:rPr>
          <w:i w:val="0"/>
          <w:iCs w:val="0"/>
          <w:spacing w:val="-1"/>
          <w:sz w:val="24"/>
          <w:szCs w:val="24"/>
          <w:lang w:val="az-Latn-AZ"/>
        </w:rPr>
        <w:t>sayı</w:t>
      </w:r>
      <w:r w:rsidRPr="007E2396">
        <w:rPr>
          <w:i w:val="0"/>
          <w:iCs w:val="0"/>
          <w:spacing w:val="-6"/>
          <w:sz w:val="24"/>
          <w:szCs w:val="24"/>
          <w:lang w:val="az-Latn-AZ"/>
        </w:rPr>
        <w:t xml:space="preserve"> </w:t>
      </w:r>
      <w:r w:rsidRPr="007E2396">
        <w:rPr>
          <w:i w:val="0"/>
          <w:iCs w:val="0"/>
          <w:spacing w:val="-1"/>
          <w:sz w:val="24"/>
          <w:szCs w:val="24"/>
          <w:lang w:val="az-Latn-AZ"/>
        </w:rPr>
        <w:t xml:space="preserve">01-ci </w:t>
      </w:r>
      <w:r w:rsidRPr="007E2396">
        <w:rPr>
          <w:i w:val="0"/>
          <w:iCs w:val="0"/>
          <w:spacing w:val="-2"/>
          <w:sz w:val="24"/>
          <w:szCs w:val="24"/>
          <w:lang w:val="az-Latn-AZ"/>
        </w:rPr>
        <w:t>sətirdə,</w:t>
      </w:r>
      <w:r w:rsidRPr="007E2396">
        <w:rPr>
          <w:i w:val="0"/>
          <w:iCs w:val="0"/>
          <w:spacing w:val="-1"/>
          <w:sz w:val="24"/>
          <w:szCs w:val="24"/>
          <w:lang w:val="az-Latn-AZ"/>
        </w:rPr>
        <w:t xml:space="preserve"> </w:t>
      </w:r>
      <w:r w:rsidRPr="007E2396">
        <w:rPr>
          <w:i w:val="0"/>
          <w:iCs w:val="0"/>
          <w:spacing w:val="-2"/>
          <w:sz w:val="24"/>
          <w:szCs w:val="24"/>
          <w:lang w:val="az-Latn-AZ"/>
        </w:rPr>
        <w:t>işaxtaran</w:t>
      </w:r>
      <w:r w:rsidRPr="007E2396">
        <w:rPr>
          <w:i w:val="0"/>
          <w:iCs w:val="0"/>
          <w:spacing w:val="-4"/>
          <w:sz w:val="24"/>
          <w:szCs w:val="24"/>
          <w:lang w:val="az-Latn-AZ"/>
        </w:rPr>
        <w:t xml:space="preserve"> </w:t>
      </w:r>
      <w:r w:rsidRPr="007E2396">
        <w:rPr>
          <w:i w:val="0"/>
          <w:iCs w:val="0"/>
          <w:spacing w:val="-2"/>
          <w:sz w:val="24"/>
          <w:szCs w:val="24"/>
          <w:lang w:val="az-Latn-AZ"/>
        </w:rPr>
        <w:t>kimi</w:t>
      </w:r>
      <w:r w:rsidRPr="007E2396">
        <w:rPr>
          <w:i w:val="0"/>
          <w:iCs w:val="0"/>
          <w:spacing w:val="-3"/>
          <w:sz w:val="24"/>
          <w:szCs w:val="24"/>
          <w:lang w:val="az-Latn-AZ"/>
        </w:rPr>
        <w:t xml:space="preserve"> </w:t>
      </w:r>
      <w:r w:rsidRPr="007E2396">
        <w:rPr>
          <w:i w:val="0"/>
          <w:iCs w:val="0"/>
          <w:spacing w:val="-2"/>
          <w:sz w:val="24"/>
          <w:szCs w:val="24"/>
          <w:lang w:val="az-Latn-AZ"/>
        </w:rPr>
        <w:t>qeydiyyata</w:t>
      </w:r>
      <w:r w:rsidRPr="007E2396">
        <w:rPr>
          <w:i w:val="0"/>
          <w:iCs w:val="0"/>
          <w:spacing w:val="-4"/>
          <w:sz w:val="24"/>
          <w:szCs w:val="24"/>
          <w:lang w:val="az-Latn-AZ"/>
        </w:rPr>
        <w:t xml:space="preserve"> </w:t>
      </w:r>
      <w:r w:rsidRPr="007E2396">
        <w:rPr>
          <w:i w:val="0"/>
          <w:iCs w:val="0"/>
          <w:spacing w:val="-1"/>
          <w:sz w:val="24"/>
          <w:szCs w:val="24"/>
          <w:lang w:val="az-Latn-AZ"/>
        </w:rPr>
        <w:t>alınan</w:t>
      </w:r>
      <w:r w:rsidRPr="007E2396">
        <w:rPr>
          <w:i w:val="0"/>
          <w:iCs w:val="0"/>
          <w:spacing w:val="-4"/>
          <w:sz w:val="24"/>
          <w:szCs w:val="24"/>
          <w:lang w:val="az-Latn-AZ"/>
        </w:rPr>
        <w:t xml:space="preserve"> </w:t>
      </w:r>
      <w:r w:rsidRPr="007E2396">
        <w:rPr>
          <w:i w:val="0"/>
          <w:iCs w:val="0"/>
          <w:spacing w:val="-1"/>
          <w:sz w:val="24"/>
          <w:szCs w:val="24"/>
          <w:lang w:val="az-Latn-AZ"/>
        </w:rPr>
        <w:t>şəxslərdən məşğul şəxslərin sayı</w:t>
      </w:r>
      <w:r w:rsidRPr="007E2396">
        <w:rPr>
          <w:i w:val="0"/>
          <w:iCs w:val="0"/>
          <w:spacing w:val="-6"/>
          <w:sz w:val="24"/>
          <w:szCs w:val="24"/>
          <w:lang w:val="az-Latn-AZ"/>
        </w:rPr>
        <w:t xml:space="preserve"> </w:t>
      </w:r>
      <w:r w:rsidRPr="007E2396">
        <w:rPr>
          <w:i w:val="0"/>
          <w:iCs w:val="0"/>
          <w:spacing w:val="-1"/>
          <w:sz w:val="24"/>
          <w:szCs w:val="24"/>
          <w:lang w:val="az-Latn-AZ"/>
        </w:rPr>
        <w:t xml:space="preserve">02-ci </w:t>
      </w:r>
      <w:r w:rsidRPr="007E2396">
        <w:rPr>
          <w:i w:val="0"/>
          <w:iCs w:val="0"/>
          <w:spacing w:val="-2"/>
          <w:sz w:val="24"/>
          <w:szCs w:val="24"/>
          <w:lang w:val="az-Latn-AZ"/>
        </w:rPr>
        <w:t>sətirdə</w:t>
      </w:r>
      <w:r w:rsidRPr="007E2396">
        <w:rPr>
          <w:i w:val="0"/>
          <w:iCs w:val="0"/>
          <w:spacing w:val="32"/>
          <w:sz w:val="24"/>
          <w:szCs w:val="24"/>
          <w:lang w:val="az-Latn-AZ"/>
        </w:rPr>
        <w:t xml:space="preserve"> </w:t>
      </w:r>
      <w:r w:rsidRPr="007E2396">
        <w:rPr>
          <w:i w:val="0"/>
          <w:iCs w:val="0"/>
          <w:spacing w:val="-2"/>
          <w:sz w:val="24"/>
          <w:szCs w:val="24"/>
          <w:lang w:val="az-Latn-AZ"/>
        </w:rPr>
        <w:t>qeyd edilir.</w:t>
      </w:r>
    </w:p>
    <w:p w14:paraId="2C07BAC7" w14:textId="1D25767E" w:rsidR="00CF0335" w:rsidRPr="007E2396" w:rsidRDefault="00CF0335" w:rsidP="00CF0335">
      <w:pPr>
        <w:pStyle w:val="BodyText"/>
        <w:tabs>
          <w:tab w:val="left" w:pos="720"/>
          <w:tab w:val="left" w:pos="9720"/>
        </w:tabs>
        <w:kinsoku w:val="0"/>
        <w:overflowPunct w:val="0"/>
        <w:jc w:val="both"/>
        <w:rPr>
          <w:i w:val="0"/>
          <w:iCs w:val="0"/>
          <w:spacing w:val="21"/>
          <w:sz w:val="24"/>
          <w:szCs w:val="24"/>
          <w:lang w:val="az-Latn-AZ"/>
        </w:rPr>
      </w:pPr>
      <w:r w:rsidRPr="007E2396">
        <w:rPr>
          <w:i w:val="0"/>
          <w:iCs w:val="0"/>
          <w:spacing w:val="-1"/>
          <w:sz w:val="24"/>
          <w:szCs w:val="24"/>
          <w:lang w:val="az-Latn-AZ"/>
        </w:rPr>
        <w:tab/>
        <w:t xml:space="preserve">3.1.2. 03-cü </w:t>
      </w:r>
      <w:r w:rsidRPr="007E2396">
        <w:rPr>
          <w:i w:val="0"/>
          <w:iCs w:val="0"/>
          <w:spacing w:val="-2"/>
          <w:sz w:val="24"/>
          <w:szCs w:val="24"/>
          <w:lang w:val="az-Latn-AZ"/>
        </w:rPr>
        <w:t>sətirdə</w:t>
      </w:r>
      <w:r w:rsidRPr="007E2396">
        <w:rPr>
          <w:i w:val="0"/>
          <w:iCs w:val="0"/>
          <w:spacing w:val="3"/>
          <w:sz w:val="24"/>
          <w:szCs w:val="24"/>
          <w:lang w:val="az-Latn-AZ"/>
        </w:rPr>
        <w:t xml:space="preserve"> </w:t>
      </w:r>
      <w:r w:rsidRPr="007E2396">
        <w:rPr>
          <w:i w:val="0"/>
          <w:iCs w:val="0"/>
          <w:spacing w:val="-1"/>
          <w:sz w:val="24"/>
          <w:szCs w:val="24"/>
          <w:lang w:val="az-Latn-AZ"/>
        </w:rPr>
        <w:t>Dövlət</w:t>
      </w:r>
      <w:r w:rsidRPr="007E2396">
        <w:rPr>
          <w:i w:val="0"/>
          <w:iCs w:val="0"/>
          <w:spacing w:val="52"/>
          <w:sz w:val="24"/>
          <w:szCs w:val="24"/>
          <w:lang w:val="az-Latn-AZ"/>
        </w:rPr>
        <w:t xml:space="preserve"> </w:t>
      </w:r>
      <w:r w:rsidRPr="007E2396">
        <w:rPr>
          <w:i w:val="0"/>
          <w:iCs w:val="0"/>
          <w:spacing w:val="-2"/>
          <w:sz w:val="24"/>
          <w:szCs w:val="24"/>
          <w:lang w:val="az-Latn-AZ"/>
        </w:rPr>
        <w:t>Məşğulluq</w:t>
      </w:r>
      <w:r w:rsidRPr="007E2396">
        <w:rPr>
          <w:i w:val="0"/>
          <w:iCs w:val="0"/>
          <w:spacing w:val="51"/>
          <w:sz w:val="24"/>
          <w:szCs w:val="24"/>
          <w:lang w:val="az-Latn-AZ"/>
        </w:rPr>
        <w:t xml:space="preserve"> </w:t>
      </w:r>
      <w:r w:rsidRPr="007E2396">
        <w:rPr>
          <w:i w:val="0"/>
          <w:iCs w:val="0"/>
          <w:spacing w:val="-2"/>
          <w:sz w:val="24"/>
          <w:szCs w:val="24"/>
          <w:lang w:val="az-Latn-AZ"/>
        </w:rPr>
        <w:t>Agentliyinin</w:t>
      </w:r>
      <w:r w:rsidRPr="007E2396">
        <w:rPr>
          <w:i w:val="0"/>
          <w:iCs w:val="0"/>
          <w:spacing w:val="53"/>
          <w:sz w:val="24"/>
          <w:szCs w:val="24"/>
          <w:lang w:val="az-Latn-AZ"/>
        </w:rPr>
        <w:t xml:space="preserve"> </w:t>
      </w:r>
      <w:r w:rsidRPr="007E2396">
        <w:rPr>
          <w:i w:val="0"/>
          <w:iCs w:val="0"/>
          <w:spacing w:val="-1"/>
          <w:sz w:val="24"/>
          <w:szCs w:val="24"/>
          <w:lang w:val="az-Latn-AZ"/>
        </w:rPr>
        <w:t>yerli</w:t>
      </w:r>
      <w:r w:rsidRPr="007E2396">
        <w:rPr>
          <w:i w:val="0"/>
          <w:iCs w:val="0"/>
          <w:spacing w:val="51"/>
          <w:sz w:val="24"/>
          <w:szCs w:val="24"/>
          <w:lang w:val="az-Latn-AZ"/>
        </w:rPr>
        <w:t xml:space="preserve"> </w:t>
      </w:r>
      <w:r w:rsidRPr="007E2396">
        <w:rPr>
          <w:i w:val="0"/>
          <w:iCs w:val="0"/>
          <w:spacing w:val="-2"/>
          <w:sz w:val="24"/>
          <w:szCs w:val="24"/>
          <w:lang w:val="az-Latn-AZ"/>
        </w:rPr>
        <w:t>qurumlarında</w:t>
      </w:r>
      <w:r w:rsidRPr="007E2396">
        <w:rPr>
          <w:i w:val="0"/>
          <w:iCs w:val="0"/>
          <w:spacing w:val="53"/>
          <w:sz w:val="24"/>
          <w:szCs w:val="24"/>
          <w:lang w:val="az-Latn-AZ"/>
        </w:rPr>
        <w:t xml:space="preserve"> </w:t>
      </w:r>
      <w:r w:rsidRPr="007E2396">
        <w:rPr>
          <w:i w:val="0"/>
          <w:iCs w:val="0"/>
          <w:spacing w:val="-2"/>
          <w:sz w:val="24"/>
          <w:szCs w:val="24"/>
          <w:lang w:val="az-Latn-AZ"/>
        </w:rPr>
        <w:t>işsiz</w:t>
      </w:r>
      <w:r w:rsidRPr="007E2396">
        <w:rPr>
          <w:i w:val="0"/>
          <w:iCs w:val="0"/>
          <w:spacing w:val="29"/>
          <w:sz w:val="24"/>
          <w:szCs w:val="24"/>
          <w:lang w:val="az-Latn-AZ"/>
        </w:rPr>
        <w:t xml:space="preserve"> </w:t>
      </w:r>
      <w:r w:rsidRPr="007E2396">
        <w:rPr>
          <w:i w:val="0"/>
          <w:iCs w:val="0"/>
          <w:spacing w:val="-2"/>
          <w:sz w:val="24"/>
          <w:szCs w:val="24"/>
          <w:lang w:val="az-Latn-AZ"/>
        </w:rPr>
        <w:t>kimi</w:t>
      </w:r>
      <w:r w:rsidRPr="007E2396">
        <w:rPr>
          <w:i w:val="0"/>
          <w:iCs w:val="0"/>
          <w:spacing w:val="20"/>
          <w:sz w:val="24"/>
          <w:szCs w:val="24"/>
          <w:lang w:val="az-Latn-AZ"/>
        </w:rPr>
        <w:t xml:space="preserve"> </w:t>
      </w:r>
      <w:r w:rsidRPr="007E2396">
        <w:rPr>
          <w:i w:val="0"/>
          <w:iCs w:val="0"/>
          <w:spacing w:val="-2"/>
          <w:sz w:val="24"/>
          <w:szCs w:val="24"/>
          <w:lang w:val="az-Latn-AZ"/>
        </w:rPr>
        <w:t>qeydiyyata</w:t>
      </w:r>
      <w:r w:rsidRPr="007E2396">
        <w:rPr>
          <w:i w:val="0"/>
          <w:iCs w:val="0"/>
          <w:spacing w:val="16"/>
          <w:sz w:val="24"/>
          <w:szCs w:val="24"/>
          <w:lang w:val="az-Latn-AZ"/>
        </w:rPr>
        <w:t xml:space="preserve"> </w:t>
      </w:r>
      <w:r w:rsidRPr="007E2396">
        <w:rPr>
          <w:i w:val="0"/>
          <w:iCs w:val="0"/>
          <w:spacing w:val="-2"/>
          <w:sz w:val="24"/>
          <w:szCs w:val="24"/>
          <w:lang w:val="az-Latn-AZ"/>
        </w:rPr>
        <w:t>alınan</w:t>
      </w:r>
      <w:r w:rsidRPr="007E2396">
        <w:rPr>
          <w:i w:val="0"/>
          <w:iCs w:val="0"/>
          <w:spacing w:val="17"/>
          <w:sz w:val="24"/>
          <w:szCs w:val="24"/>
          <w:lang w:val="az-Latn-AZ"/>
        </w:rPr>
        <w:t xml:space="preserve"> </w:t>
      </w:r>
      <w:r w:rsidRPr="007E2396">
        <w:rPr>
          <w:i w:val="0"/>
          <w:iCs w:val="0"/>
          <w:sz w:val="24"/>
          <w:szCs w:val="24"/>
          <w:lang w:val="az-Latn-AZ"/>
        </w:rPr>
        <w:t>şəxslərin</w:t>
      </w:r>
      <w:r w:rsidRPr="007E2396">
        <w:rPr>
          <w:i w:val="0"/>
          <w:iCs w:val="0"/>
          <w:spacing w:val="18"/>
          <w:sz w:val="24"/>
          <w:szCs w:val="24"/>
          <w:lang w:val="az-Latn-AZ"/>
        </w:rPr>
        <w:t xml:space="preserve"> </w:t>
      </w:r>
      <w:r w:rsidRPr="007E2396">
        <w:rPr>
          <w:i w:val="0"/>
          <w:iCs w:val="0"/>
          <w:spacing w:val="-1"/>
          <w:sz w:val="24"/>
          <w:szCs w:val="24"/>
          <w:lang w:val="az-Latn-AZ"/>
        </w:rPr>
        <w:t xml:space="preserve">sayı, </w:t>
      </w:r>
      <w:r w:rsidRPr="007E2396">
        <w:rPr>
          <w:i w:val="0"/>
          <w:iCs w:val="0"/>
          <w:spacing w:val="-2"/>
          <w:sz w:val="24"/>
          <w:szCs w:val="24"/>
          <w:lang w:val="az-Latn-AZ"/>
        </w:rPr>
        <w:t>işsizlikdən</w:t>
      </w:r>
      <w:r w:rsidRPr="007E2396">
        <w:rPr>
          <w:i w:val="0"/>
          <w:iCs w:val="0"/>
          <w:spacing w:val="9"/>
          <w:sz w:val="24"/>
          <w:szCs w:val="24"/>
          <w:lang w:val="az-Latn-AZ"/>
        </w:rPr>
        <w:t xml:space="preserve"> </w:t>
      </w:r>
      <w:r w:rsidRPr="007E2396">
        <w:rPr>
          <w:i w:val="0"/>
          <w:iCs w:val="0"/>
          <w:spacing w:val="-1"/>
          <w:sz w:val="24"/>
          <w:szCs w:val="24"/>
          <w:lang w:val="az-Latn-AZ"/>
        </w:rPr>
        <w:t>sığorta</w:t>
      </w:r>
      <w:r w:rsidRPr="007E2396">
        <w:rPr>
          <w:i w:val="0"/>
          <w:iCs w:val="0"/>
          <w:spacing w:val="9"/>
          <w:sz w:val="24"/>
          <w:szCs w:val="24"/>
          <w:lang w:val="az-Latn-AZ"/>
        </w:rPr>
        <w:t xml:space="preserve"> </w:t>
      </w:r>
      <w:r w:rsidRPr="007E2396">
        <w:rPr>
          <w:i w:val="0"/>
          <w:iCs w:val="0"/>
          <w:spacing w:val="-2"/>
          <w:sz w:val="24"/>
          <w:szCs w:val="24"/>
          <w:lang w:val="az-Latn-AZ"/>
        </w:rPr>
        <w:t>ödənişi</w:t>
      </w:r>
      <w:r w:rsidRPr="007E2396">
        <w:rPr>
          <w:i w:val="0"/>
          <w:iCs w:val="0"/>
          <w:spacing w:val="10"/>
          <w:sz w:val="24"/>
          <w:szCs w:val="24"/>
          <w:lang w:val="az-Latn-AZ"/>
        </w:rPr>
        <w:t xml:space="preserve"> </w:t>
      </w:r>
      <w:r w:rsidRPr="007E2396">
        <w:rPr>
          <w:i w:val="0"/>
          <w:iCs w:val="0"/>
          <w:spacing w:val="-1"/>
          <w:sz w:val="24"/>
          <w:szCs w:val="24"/>
          <w:lang w:val="az-Latn-AZ"/>
        </w:rPr>
        <w:t>təyin</w:t>
      </w:r>
      <w:r w:rsidRPr="007E2396">
        <w:rPr>
          <w:i w:val="0"/>
          <w:iCs w:val="0"/>
          <w:spacing w:val="18"/>
          <w:sz w:val="24"/>
          <w:szCs w:val="24"/>
          <w:lang w:val="az-Latn-AZ"/>
        </w:rPr>
        <w:t xml:space="preserve"> </w:t>
      </w:r>
      <w:r w:rsidRPr="007E2396">
        <w:rPr>
          <w:i w:val="0"/>
          <w:iCs w:val="0"/>
          <w:spacing w:val="-1"/>
          <w:sz w:val="24"/>
          <w:szCs w:val="24"/>
          <w:lang w:val="az-Latn-AZ"/>
        </w:rPr>
        <w:t>edilmiş</w:t>
      </w:r>
      <w:r w:rsidRPr="007E2396">
        <w:rPr>
          <w:i w:val="0"/>
          <w:iCs w:val="0"/>
          <w:spacing w:val="21"/>
          <w:sz w:val="24"/>
          <w:szCs w:val="24"/>
          <w:lang w:val="az-Latn-AZ"/>
        </w:rPr>
        <w:t xml:space="preserve"> </w:t>
      </w:r>
      <w:r w:rsidRPr="007E2396">
        <w:rPr>
          <w:i w:val="0"/>
          <w:iCs w:val="0"/>
          <w:sz w:val="24"/>
          <w:szCs w:val="24"/>
          <w:lang w:val="az-Latn-AZ"/>
        </w:rPr>
        <w:t>şəxslərin</w:t>
      </w:r>
      <w:r w:rsidRPr="007E2396">
        <w:rPr>
          <w:i w:val="0"/>
          <w:iCs w:val="0"/>
          <w:spacing w:val="13"/>
          <w:sz w:val="24"/>
          <w:szCs w:val="24"/>
          <w:lang w:val="az-Latn-AZ"/>
        </w:rPr>
        <w:t xml:space="preserve"> </w:t>
      </w:r>
      <w:r w:rsidRPr="007E2396">
        <w:rPr>
          <w:i w:val="0"/>
          <w:iCs w:val="0"/>
          <w:spacing w:val="-1"/>
          <w:sz w:val="24"/>
          <w:szCs w:val="24"/>
          <w:lang w:val="az-Latn-AZ"/>
        </w:rPr>
        <w:t>sayı</w:t>
      </w:r>
      <w:r w:rsidRPr="007E2396">
        <w:rPr>
          <w:i w:val="0"/>
          <w:iCs w:val="0"/>
          <w:spacing w:val="18"/>
          <w:sz w:val="24"/>
          <w:szCs w:val="24"/>
          <w:lang w:val="az-Latn-AZ"/>
        </w:rPr>
        <w:t xml:space="preserve"> </w:t>
      </w:r>
      <w:r w:rsidRPr="007E2396">
        <w:rPr>
          <w:i w:val="0"/>
          <w:iCs w:val="0"/>
          <w:spacing w:val="-1"/>
          <w:sz w:val="24"/>
          <w:szCs w:val="24"/>
          <w:lang w:val="az-Latn-AZ"/>
        </w:rPr>
        <w:t>04-cü</w:t>
      </w:r>
      <w:r w:rsidRPr="007E2396">
        <w:rPr>
          <w:i w:val="0"/>
          <w:iCs w:val="0"/>
          <w:spacing w:val="17"/>
          <w:sz w:val="24"/>
          <w:szCs w:val="24"/>
          <w:lang w:val="az-Latn-AZ"/>
        </w:rPr>
        <w:t xml:space="preserve"> </w:t>
      </w:r>
      <w:r w:rsidRPr="007E2396">
        <w:rPr>
          <w:i w:val="0"/>
          <w:iCs w:val="0"/>
          <w:spacing w:val="-1"/>
          <w:sz w:val="24"/>
          <w:szCs w:val="24"/>
          <w:lang w:val="az-Latn-AZ"/>
        </w:rPr>
        <w:t>sətirdə</w:t>
      </w:r>
      <w:r w:rsidRPr="007E2396">
        <w:rPr>
          <w:i w:val="0"/>
          <w:iCs w:val="0"/>
          <w:spacing w:val="20"/>
          <w:sz w:val="24"/>
          <w:szCs w:val="24"/>
          <w:lang w:val="az-Latn-AZ"/>
        </w:rPr>
        <w:t xml:space="preserve"> </w:t>
      </w:r>
      <w:r w:rsidRPr="007E2396">
        <w:rPr>
          <w:i w:val="0"/>
          <w:iCs w:val="0"/>
          <w:spacing w:val="-2"/>
          <w:sz w:val="24"/>
          <w:szCs w:val="24"/>
          <w:lang w:val="az-Latn-AZ"/>
        </w:rPr>
        <w:t>qeyd edilir.</w:t>
      </w:r>
      <w:r w:rsidRPr="007E2396">
        <w:rPr>
          <w:i w:val="0"/>
          <w:iCs w:val="0"/>
          <w:spacing w:val="21"/>
          <w:sz w:val="24"/>
          <w:szCs w:val="24"/>
          <w:lang w:val="az-Latn-AZ"/>
        </w:rPr>
        <w:t xml:space="preserve"> </w:t>
      </w:r>
    </w:p>
    <w:p w14:paraId="3F952FD2" w14:textId="77777777" w:rsidR="00CF0335" w:rsidRPr="007E2396" w:rsidRDefault="00CF0335" w:rsidP="00CF0335">
      <w:pPr>
        <w:pStyle w:val="BodyText"/>
        <w:tabs>
          <w:tab w:val="left" w:pos="720"/>
          <w:tab w:val="left" w:pos="9720"/>
        </w:tabs>
        <w:kinsoku w:val="0"/>
        <w:overflowPunct w:val="0"/>
        <w:jc w:val="both"/>
        <w:rPr>
          <w:i w:val="0"/>
          <w:iCs w:val="0"/>
          <w:spacing w:val="-2"/>
          <w:sz w:val="24"/>
          <w:szCs w:val="24"/>
          <w:lang w:val="az-Latn-AZ"/>
        </w:rPr>
      </w:pPr>
      <w:r w:rsidRPr="007E2396">
        <w:rPr>
          <w:i w:val="0"/>
          <w:iCs w:val="0"/>
          <w:spacing w:val="21"/>
          <w:sz w:val="24"/>
          <w:szCs w:val="24"/>
          <w:lang w:val="az-Latn-AZ"/>
        </w:rPr>
        <w:tab/>
        <w:t xml:space="preserve">3.1.3. </w:t>
      </w:r>
      <w:r w:rsidRPr="007E2396">
        <w:rPr>
          <w:i w:val="0"/>
          <w:iCs w:val="0"/>
          <w:spacing w:val="-1"/>
          <w:sz w:val="24"/>
          <w:szCs w:val="24"/>
          <w:lang w:val="az-Latn-AZ"/>
        </w:rPr>
        <w:t xml:space="preserve">05-ci </w:t>
      </w:r>
      <w:r w:rsidRPr="007E2396">
        <w:rPr>
          <w:i w:val="0"/>
          <w:iCs w:val="0"/>
          <w:spacing w:val="-2"/>
          <w:sz w:val="24"/>
          <w:szCs w:val="24"/>
          <w:lang w:val="az-Latn-AZ"/>
        </w:rPr>
        <w:t>sətirdə</w:t>
      </w:r>
      <w:r w:rsidRPr="007E2396">
        <w:rPr>
          <w:i w:val="0"/>
          <w:iCs w:val="0"/>
          <w:spacing w:val="3"/>
          <w:sz w:val="24"/>
          <w:szCs w:val="24"/>
          <w:lang w:val="az-Latn-AZ"/>
        </w:rPr>
        <w:t xml:space="preserve"> </w:t>
      </w:r>
      <w:r w:rsidRPr="007E2396">
        <w:rPr>
          <w:i w:val="0"/>
          <w:iCs w:val="0"/>
          <w:spacing w:val="-2"/>
          <w:sz w:val="24"/>
          <w:szCs w:val="24"/>
          <w:lang w:val="az-Latn-AZ"/>
        </w:rPr>
        <w:t>işsizlikdən</w:t>
      </w:r>
      <w:r w:rsidRPr="007E2396">
        <w:rPr>
          <w:i w:val="0"/>
          <w:iCs w:val="0"/>
          <w:spacing w:val="9"/>
          <w:sz w:val="24"/>
          <w:szCs w:val="24"/>
          <w:lang w:val="az-Latn-AZ"/>
        </w:rPr>
        <w:t xml:space="preserve"> </w:t>
      </w:r>
      <w:r w:rsidRPr="007E2396">
        <w:rPr>
          <w:i w:val="0"/>
          <w:iCs w:val="0"/>
          <w:spacing w:val="-1"/>
          <w:sz w:val="24"/>
          <w:szCs w:val="24"/>
          <w:lang w:val="az-Latn-AZ"/>
        </w:rPr>
        <w:t>sığorta</w:t>
      </w:r>
      <w:r w:rsidRPr="007E2396">
        <w:rPr>
          <w:i w:val="0"/>
          <w:iCs w:val="0"/>
          <w:spacing w:val="9"/>
          <w:sz w:val="24"/>
          <w:szCs w:val="24"/>
          <w:lang w:val="az-Latn-AZ"/>
        </w:rPr>
        <w:t xml:space="preserve"> </w:t>
      </w:r>
      <w:r w:rsidRPr="007E2396">
        <w:rPr>
          <w:i w:val="0"/>
          <w:iCs w:val="0"/>
          <w:spacing w:val="-2"/>
          <w:sz w:val="24"/>
          <w:szCs w:val="24"/>
          <w:lang w:val="az-Latn-AZ"/>
        </w:rPr>
        <w:t>ödənişi</w:t>
      </w:r>
      <w:r w:rsidRPr="007E2396">
        <w:rPr>
          <w:i w:val="0"/>
          <w:iCs w:val="0"/>
          <w:spacing w:val="10"/>
          <w:sz w:val="24"/>
          <w:szCs w:val="24"/>
          <w:lang w:val="az-Latn-AZ"/>
        </w:rPr>
        <w:t xml:space="preserve"> </w:t>
      </w:r>
      <w:r w:rsidRPr="007E2396">
        <w:rPr>
          <w:i w:val="0"/>
          <w:iCs w:val="0"/>
          <w:spacing w:val="-1"/>
          <w:sz w:val="24"/>
          <w:szCs w:val="24"/>
          <w:lang w:val="az-Latn-AZ"/>
        </w:rPr>
        <w:t>təyin</w:t>
      </w:r>
      <w:r w:rsidRPr="007E2396">
        <w:rPr>
          <w:i w:val="0"/>
          <w:iCs w:val="0"/>
          <w:spacing w:val="18"/>
          <w:sz w:val="24"/>
          <w:szCs w:val="24"/>
          <w:lang w:val="az-Latn-AZ"/>
        </w:rPr>
        <w:t xml:space="preserve"> </w:t>
      </w:r>
      <w:r w:rsidRPr="007E2396">
        <w:rPr>
          <w:i w:val="0"/>
          <w:iCs w:val="0"/>
          <w:spacing w:val="-1"/>
          <w:sz w:val="24"/>
          <w:szCs w:val="24"/>
          <w:lang w:val="az-Latn-AZ"/>
        </w:rPr>
        <w:t>olunmuş</w:t>
      </w:r>
      <w:r w:rsidRPr="007E2396">
        <w:rPr>
          <w:i w:val="0"/>
          <w:iCs w:val="0"/>
          <w:spacing w:val="21"/>
          <w:sz w:val="24"/>
          <w:szCs w:val="24"/>
          <w:lang w:val="az-Latn-AZ"/>
        </w:rPr>
        <w:t xml:space="preserve"> </w:t>
      </w:r>
      <w:r w:rsidRPr="007E2396">
        <w:rPr>
          <w:i w:val="0"/>
          <w:iCs w:val="0"/>
          <w:sz w:val="24"/>
          <w:szCs w:val="24"/>
          <w:lang w:val="az-Latn-AZ"/>
        </w:rPr>
        <w:t>şəxslərdən</w:t>
      </w:r>
      <w:r w:rsidRPr="007E2396">
        <w:rPr>
          <w:i w:val="0"/>
          <w:iCs w:val="0"/>
          <w:spacing w:val="-1"/>
          <w:sz w:val="24"/>
          <w:szCs w:val="24"/>
          <w:lang w:val="az-Latn-AZ"/>
        </w:rPr>
        <w:t xml:space="preserve"> sığorta</w:t>
      </w:r>
      <w:r w:rsidRPr="007E2396">
        <w:rPr>
          <w:i w:val="0"/>
          <w:iCs w:val="0"/>
          <w:spacing w:val="9"/>
          <w:sz w:val="24"/>
          <w:szCs w:val="24"/>
          <w:lang w:val="az-Latn-AZ"/>
        </w:rPr>
        <w:t xml:space="preserve"> </w:t>
      </w:r>
      <w:r w:rsidRPr="007E2396">
        <w:rPr>
          <w:i w:val="0"/>
          <w:iCs w:val="0"/>
          <w:spacing w:val="-2"/>
          <w:sz w:val="24"/>
          <w:szCs w:val="24"/>
          <w:lang w:val="az-Latn-AZ"/>
        </w:rPr>
        <w:t>ödənişinin</w:t>
      </w:r>
      <w:r w:rsidRPr="007E2396">
        <w:rPr>
          <w:i w:val="0"/>
          <w:iCs w:val="0"/>
          <w:spacing w:val="10"/>
          <w:sz w:val="24"/>
          <w:szCs w:val="24"/>
          <w:lang w:val="az-Latn-AZ"/>
        </w:rPr>
        <w:t xml:space="preserve"> </w:t>
      </w:r>
      <w:r w:rsidRPr="007E2396">
        <w:rPr>
          <w:i w:val="0"/>
          <w:iCs w:val="0"/>
          <w:spacing w:val="-1"/>
          <w:sz w:val="24"/>
          <w:szCs w:val="24"/>
          <w:lang w:val="az-Latn-AZ"/>
        </w:rPr>
        <w:t>minimum məbləğində təyin</w:t>
      </w:r>
      <w:r w:rsidRPr="007E2396">
        <w:rPr>
          <w:i w:val="0"/>
          <w:iCs w:val="0"/>
          <w:spacing w:val="18"/>
          <w:sz w:val="24"/>
          <w:szCs w:val="24"/>
          <w:lang w:val="az-Latn-AZ"/>
        </w:rPr>
        <w:t xml:space="preserve"> </w:t>
      </w:r>
      <w:r w:rsidRPr="007E2396">
        <w:rPr>
          <w:i w:val="0"/>
          <w:iCs w:val="0"/>
          <w:spacing w:val="-1"/>
          <w:sz w:val="24"/>
          <w:szCs w:val="24"/>
          <w:lang w:val="az-Latn-AZ"/>
        </w:rPr>
        <w:t xml:space="preserve">olunanların sayı, </w:t>
      </w:r>
      <w:r w:rsidRPr="007E2396">
        <w:rPr>
          <w:i w:val="0"/>
          <w:iCs w:val="0"/>
          <w:spacing w:val="-2"/>
          <w:sz w:val="24"/>
          <w:szCs w:val="24"/>
          <w:lang w:val="az-Latn-AZ"/>
        </w:rPr>
        <w:t>06-</w:t>
      </w:r>
      <w:r w:rsidRPr="007E2396">
        <w:rPr>
          <w:i w:val="0"/>
          <w:iCs w:val="0"/>
          <w:spacing w:val="-1"/>
          <w:sz w:val="24"/>
          <w:szCs w:val="24"/>
          <w:lang w:val="az-Latn-AZ"/>
        </w:rPr>
        <w:t>cı</w:t>
      </w:r>
      <w:r w:rsidRPr="007E2396">
        <w:rPr>
          <w:i w:val="0"/>
          <w:iCs w:val="0"/>
          <w:spacing w:val="-3"/>
          <w:sz w:val="24"/>
          <w:szCs w:val="24"/>
          <w:lang w:val="az-Latn-AZ"/>
        </w:rPr>
        <w:t xml:space="preserve"> </w:t>
      </w:r>
      <w:r w:rsidRPr="007E2396">
        <w:rPr>
          <w:i w:val="0"/>
          <w:iCs w:val="0"/>
          <w:spacing w:val="-2"/>
          <w:sz w:val="24"/>
          <w:szCs w:val="24"/>
          <w:lang w:val="az-Latn-AZ"/>
        </w:rPr>
        <w:t>sətirdə</w:t>
      </w:r>
      <w:r w:rsidRPr="007E2396">
        <w:rPr>
          <w:i w:val="0"/>
          <w:iCs w:val="0"/>
          <w:spacing w:val="-4"/>
          <w:sz w:val="24"/>
          <w:szCs w:val="24"/>
          <w:lang w:val="az-Latn-AZ"/>
        </w:rPr>
        <w:t xml:space="preserve"> </w:t>
      </w:r>
      <w:r w:rsidRPr="007E2396">
        <w:rPr>
          <w:i w:val="0"/>
          <w:iCs w:val="0"/>
          <w:spacing w:val="-1"/>
          <w:sz w:val="24"/>
          <w:szCs w:val="24"/>
          <w:lang w:val="az-Latn-AZ"/>
        </w:rPr>
        <w:t>onlardan</w:t>
      </w:r>
      <w:r w:rsidRPr="007E2396">
        <w:rPr>
          <w:i w:val="0"/>
          <w:iCs w:val="0"/>
          <w:spacing w:val="-5"/>
          <w:sz w:val="24"/>
          <w:szCs w:val="24"/>
          <w:lang w:val="az-Latn-AZ"/>
        </w:rPr>
        <w:t xml:space="preserve"> </w:t>
      </w:r>
      <w:r w:rsidRPr="007E2396">
        <w:rPr>
          <w:i w:val="0"/>
          <w:iCs w:val="0"/>
          <w:spacing w:val="-1"/>
          <w:sz w:val="24"/>
          <w:szCs w:val="24"/>
          <w:lang w:val="az-Latn-AZ"/>
        </w:rPr>
        <w:t xml:space="preserve">təkrar </w:t>
      </w:r>
      <w:r w:rsidRPr="007E2396">
        <w:rPr>
          <w:i w:val="0"/>
          <w:iCs w:val="0"/>
          <w:spacing w:val="-2"/>
          <w:sz w:val="24"/>
          <w:szCs w:val="24"/>
          <w:lang w:val="az-Latn-AZ"/>
        </w:rPr>
        <w:t>ödəniş</w:t>
      </w:r>
      <w:r w:rsidRPr="007E2396">
        <w:rPr>
          <w:i w:val="0"/>
          <w:iCs w:val="0"/>
          <w:spacing w:val="-4"/>
          <w:sz w:val="24"/>
          <w:szCs w:val="24"/>
          <w:lang w:val="az-Latn-AZ"/>
        </w:rPr>
        <w:t xml:space="preserve"> </w:t>
      </w:r>
      <w:r w:rsidRPr="007E2396">
        <w:rPr>
          <w:i w:val="0"/>
          <w:iCs w:val="0"/>
          <w:spacing w:val="-1"/>
          <w:sz w:val="24"/>
          <w:szCs w:val="24"/>
          <w:lang w:val="az-Latn-AZ"/>
        </w:rPr>
        <w:t>təyin</w:t>
      </w:r>
      <w:r w:rsidRPr="007E2396">
        <w:rPr>
          <w:i w:val="0"/>
          <w:iCs w:val="0"/>
          <w:spacing w:val="-8"/>
          <w:sz w:val="24"/>
          <w:szCs w:val="24"/>
          <w:lang w:val="az-Latn-AZ"/>
        </w:rPr>
        <w:t xml:space="preserve"> </w:t>
      </w:r>
      <w:r w:rsidRPr="007E2396">
        <w:rPr>
          <w:i w:val="0"/>
          <w:iCs w:val="0"/>
          <w:spacing w:val="-1"/>
          <w:sz w:val="24"/>
          <w:szCs w:val="24"/>
          <w:lang w:val="az-Latn-AZ"/>
        </w:rPr>
        <w:t>olunanların</w:t>
      </w:r>
      <w:r w:rsidRPr="007E2396">
        <w:rPr>
          <w:i w:val="0"/>
          <w:iCs w:val="0"/>
          <w:spacing w:val="-5"/>
          <w:sz w:val="24"/>
          <w:szCs w:val="24"/>
          <w:lang w:val="az-Latn-AZ"/>
        </w:rPr>
        <w:t xml:space="preserve"> </w:t>
      </w:r>
      <w:r w:rsidRPr="007E2396">
        <w:rPr>
          <w:i w:val="0"/>
          <w:iCs w:val="0"/>
          <w:spacing w:val="-1"/>
          <w:sz w:val="24"/>
          <w:szCs w:val="24"/>
          <w:lang w:val="az-Latn-AZ"/>
        </w:rPr>
        <w:t>sayı</w:t>
      </w:r>
      <w:r w:rsidRPr="007E2396">
        <w:rPr>
          <w:i w:val="0"/>
          <w:iCs w:val="0"/>
          <w:spacing w:val="-8"/>
          <w:sz w:val="24"/>
          <w:szCs w:val="24"/>
          <w:lang w:val="az-Latn-AZ"/>
        </w:rPr>
        <w:t xml:space="preserve"> </w:t>
      </w:r>
      <w:r w:rsidRPr="007E2396">
        <w:rPr>
          <w:i w:val="0"/>
          <w:iCs w:val="0"/>
          <w:spacing w:val="-2"/>
          <w:sz w:val="24"/>
          <w:szCs w:val="24"/>
          <w:lang w:val="az-Latn-AZ"/>
        </w:rPr>
        <w:t>qeyd edilir.</w:t>
      </w:r>
    </w:p>
    <w:p w14:paraId="595868B9" w14:textId="77777777" w:rsidR="00CF0335" w:rsidRPr="007E2396" w:rsidRDefault="00CF0335" w:rsidP="00CF0335">
      <w:pPr>
        <w:pStyle w:val="BodyText"/>
        <w:kinsoku w:val="0"/>
        <w:overflowPunct w:val="0"/>
        <w:ind w:firstLine="708"/>
        <w:jc w:val="both"/>
        <w:rPr>
          <w:i w:val="0"/>
          <w:iCs w:val="0"/>
          <w:spacing w:val="-2"/>
          <w:sz w:val="24"/>
          <w:szCs w:val="24"/>
          <w:lang w:val="az-Latn-AZ"/>
        </w:rPr>
      </w:pPr>
      <w:r w:rsidRPr="007E2396">
        <w:rPr>
          <w:i w:val="0"/>
          <w:iCs w:val="0"/>
          <w:spacing w:val="21"/>
          <w:sz w:val="24"/>
          <w:szCs w:val="24"/>
          <w:lang w:val="az-Latn-AZ"/>
        </w:rPr>
        <w:t xml:space="preserve">3.1.4. </w:t>
      </w:r>
      <w:r w:rsidRPr="007E2396">
        <w:rPr>
          <w:i w:val="0"/>
          <w:iCs w:val="0"/>
          <w:spacing w:val="-1"/>
          <w:sz w:val="24"/>
          <w:szCs w:val="24"/>
          <w:lang w:val="az-Latn-AZ"/>
        </w:rPr>
        <w:t>07-ci</w:t>
      </w:r>
      <w:r w:rsidRPr="007E2396">
        <w:rPr>
          <w:i w:val="0"/>
          <w:iCs w:val="0"/>
          <w:spacing w:val="31"/>
          <w:sz w:val="24"/>
          <w:szCs w:val="24"/>
          <w:lang w:val="az-Latn-AZ"/>
        </w:rPr>
        <w:t xml:space="preserve"> </w:t>
      </w:r>
      <w:r w:rsidRPr="007E2396">
        <w:rPr>
          <w:i w:val="0"/>
          <w:iCs w:val="0"/>
          <w:spacing w:val="-2"/>
          <w:sz w:val="24"/>
          <w:szCs w:val="24"/>
          <w:lang w:val="az-Latn-AZ"/>
        </w:rPr>
        <w:t>sətirdə</w:t>
      </w:r>
      <w:r w:rsidRPr="007E2396">
        <w:rPr>
          <w:i w:val="0"/>
          <w:iCs w:val="0"/>
          <w:spacing w:val="35"/>
          <w:sz w:val="24"/>
          <w:szCs w:val="24"/>
          <w:lang w:val="az-Latn-AZ"/>
        </w:rPr>
        <w:t xml:space="preserve"> </w:t>
      </w:r>
      <w:r w:rsidRPr="007E2396">
        <w:rPr>
          <w:i w:val="0"/>
          <w:iCs w:val="0"/>
          <w:spacing w:val="-1"/>
          <w:sz w:val="24"/>
          <w:szCs w:val="24"/>
          <w:lang w:val="az-Latn-AZ"/>
        </w:rPr>
        <w:t>Dövlət</w:t>
      </w:r>
      <w:r w:rsidRPr="007E2396">
        <w:rPr>
          <w:i w:val="0"/>
          <w:iCs w:val="0"/>
          <w:spacing w:val="22"/>
          <w:sz w:val="24"/>
          <w:szCs w:val="24"/>
          <w:lang w:val="az-Latn-AZ"/>
        </w:rPr>
        <w:t xml:space="preserve"> </w:t>
      </w:r>
      <w:r w:rsidRPr="007E2396">
        <w:rPr>
          <w:i w:val="0"/>
          <w:iCs w:val="0"/>
          <w:spacing w:val="-2"/>
          <w:sz w:val="24"/>
          <w:szCs w:val="24"/>
          <w:lang w:val="az-Latn-AZ"/>
        </w:rPr>
        <w:t>Məşğulluq</w:t>
      </w:r>
      <w:r w:rsidRPr="007E2396">
        <w:rPr>
          <w:i w:val="0"/>
          <w:iCs w:val="0"/>
          <w:spacing w:val="20"/>
          <w:sz w:val="24"/>
          <w:szCs w:val="24"/>
          <w:lang w:val="az-Latn-AZ"/>
        </w:rPr>
        <w:t xml:space="preserve"> </w:t>
      </w:r>
      <w:r w:rsidRPr="007E2396">
        <w:rPr>
          <w:i w:val="0"/>
          <w:iCs w:val="0"/>
          <w:spacing w:val="-2"/>
          <w:sz w:val="24"/>
          <w:szCs w:val="24"/>
          <w:lang w:val="az-Latn-AZ"/>
        </w:rPr>
        <w:t>Agentliyinin</w:t>
      </w:r>
      <w:r w:rsidRPr="007E2396">
        <w:rPr>
          <w:i w:val="0"/>
          <w:iCs w:val="0"/>
          <w:spacing w:val="24"/>
          <w:sz w:val="24"/>
          <w:szCs w:val="24"/>
          <w:lang w:val="az-Latn-AZ"/>
        </w:rPr>
        <w:t xml:space="preserve"> </w:t>
      </w:r>
      <w:r w:rsidRPr="007E2396">
        <w:rPr>
          <w:i w:val="0"/>
          <w:iCs w:val="0"/>
          <w:spacing w:val="-2"/>
          <w:sz w:val="24"/>
          <w:szCs w:val="24"/>
          <w:lang w:val="az-Latn-AZ"/>
        </w:rPr>
        <w:t>yerli</w:t>
      </w:r>
      <w:r w:rsidRPr="007E2396">
        <w:rPr>
          <w:i w:val="0"/>
          <w:iCs w:val="0"/>
          <w:spacing w:val="21"/>
          <w:sz w:val="24"/>
          <w:szCs w:val="24"/>
          <w:lang w:val="az-Latn-AZ"/>
        </w:rPr>
        <w:t xml:space="preserve"> </w:t>
      </w:r>
      <w:r w:rsidRPr="007E2396">
        <w:rPr>
          <w:i w:val="0"/>
          <w:iCs w:val="0"/>
          <w:spacing w:val="-2"/>
          <w:sz w:val="24"/>
          <w:szCs w:val="24"/>
          <w:lang w:val="az-Latn-AZ"/>
        </w:rPr>
        <w:t xml:space="preserve">qurumları tərəfindən </w:t>
      </w:r>
      <w:r w:rsidRPr="007E2396">
        <w:rPr>
          <w:i w:val="0"/>
          <w:iCs w:val="0"/>
          <w:sz w:val="24"/>
          <w:szCs w:val="24"/>
          <w:lang w:val="az-Latn-AZ"/>
        </w:rPr>
        <w:t>işə</w:t>
      </w:r>
      <w:r w:rsidRPr="007E2396">
        <w:rPr>
          <w:i w:val="0"/>
          <w:iCs w:val="0"/>
          <w:spacing w:val="45"/>
          <w:sz w:val="24"/>
          <w:szCs w:val="24"/>
          <w:lang w:val="az-Latn-AZ"/>
        </w:rPr>
        <w:t xml:space="preserve"> </w:t>
      </w:r>
      <w:r w:rsidRPr="007E2396">
        <w:rPr>
          <w:i w:val="0"/>
          <w:iCs w:val="0"/>
          <w:spacing w:val="-2"/>
          <w:sz w:val="24"/>
          <w:szCs w:val="24"/>
          <w:lang w:val="az-Latn-AZ"/>
        </w:rPr>
        <w:t>düzəldilmiş şəxslərin</w:t>
      </w:r>
      <w:r w:rsidRPr="007E2396">
        <w:rPr>
          <w:i w:val="0"/>
          <w:iCs w:val="0"/>
          <w:spacing w:val="45"/>
          <w:sz w:val="24"/>
          <w:szCs w:val="24"/>
          <w:lang w:val="az-Latn-AZ"/>
        </w:rPr>
        <w:t xml:space="preserve"> </w:t>
      </w:r>
      <w:r w:rsidRPr="007E2396">
        <w:rPr>
          <w:i w:val="0"/>
          <w:iCs w:val="0"/>
          <w:spacing w:val="-2"/>
          <w:sz w:val="24"/>
          <w:szCs w:val="24"/>
          <w:lang w:val="az-Latn-AZ"/>
        </w:rPr>
        <w:t>sayı qeyd edilir.</w:t>
      </w:r>
    </w:p>
    <w:p w14:paraId="2FB66E74" w14:textId="77777777" w:rsidR="00CF0335" w:rsidRPr="007E2396" w:rsidRDefault="00CF0335" w:rsidP="00CF0335">
      <w:pPr>
        <w:pStyle w:val="BodyText"/>
        <w:kinsoku w:val="0"/>
        <w:overflowPunct w:val="0"/>
        <w:ind w:firstLine="708"/>
        <w:jc w:val="both"/>
        <w:rPr>
          <w:i w:val="0"/>
          <w:iCs w:val="0"/>
          <w:spacing w:val="-1"/>
          <w:sz w:val="24"/>
          <w:szCs w:val="24"/>
          <w:lang w:val="az-Latn-AZ"/>
        </w:rPr>
      </w:pPr>
      <w:r w:rsidRPr="007E2396">
        <w:rPr>
          <w:i w:val="0"/>
          <w:iCs w:val="0"/>
          <w:spacing w:val="21"/>
          <w:sz w:val="24"/>
          <w:szCs w:val="24"/>
          <w:lang w:val="az-Latn-AZ"/>
        </w:rPr>
        <w:t xml:space="preserve">3.1.5. </w:t>
      </w:r>
      <w:r w:rsidRPr="007E2396">
        <w:rPr>
          <w:i w:val="0"/>
          <w:iCs w:val="0"/>
          <w:sz w:val="24"/>
          <w:szCs w:val="24"/>
          <w:lang w:val="az-Latn-AZ"/>
        </w:rPr>
        <w:t>İşə</w:t>
      </w:r>
      <w:r w:rsidRPr="007E2396">
        <w:rPr>
          <w:i w:val="0"/>
          <w:iCs w:val="0"/>
          <w:spacing w:val="45"/>
          <w:sz w:val="24"/>
          <w:szCs w:val="24"/>
          <w:lang w:val="az-Latn-AZ"/>
        </w:rPr>
        <w:t xml:space="preserve"> </w:t>
      </w:r>
      <w:r w:rsidRPr="007E2396">
        <w:rPr>
          <w:i w:val="0"/>
          <w:iCs w:val="0"/>
          <w:spacing w:val="-2"/>
          <w:sz w:val="24"/>
          <w:szCs w:val="24"/>
          <w:lang w:val="az-Latn-AZ"/>
        </w:rPr>
        <w:t>düzəldilmiş şəxslərdən işə düzəldilənədək</w:t>
      </w:r>
      <w:r w:rsidRPr="007E2396">
        <w:rPr>
          <w:i w:val="0"/>
          <w:iCs w:val="0"/>
          <w:spacing w:val="55"/>
          <w:sz w:val="24"/>
          <w:szCs w:val="24"/>
          <w:lang w:val="az-Latn-AZ"/>
        </w:rPr>
        <w:t xml:space="preserve"> </w:t>
      </w:r>
      <w:r w:rsidRPr="007E2396">
        <w:rPr>
          <w:i w:val="0"/>
          <w:iCs w:val="0"/>
          <w:spacing w:val="-1"/>
          <w:sz w:val="24"/>
          <w:szCs w:val="24"/>
          <w:lang w:val="az-Latn-AZ"/>
        </w:rPr>
        <w:t>işsiz</w:t>
      </w:r>
      <w:r w:rsidRPr="007E2396">
        <w:rPr>
          <w:i w:val="0"/>
          <w:iCs w:val="0"/>
          <w:spacing w:val="54"/>
          <w:sz w:val="24"/>
          <w:szCs w:val="24"/>
          <w:lang w:val="az-Latn-AZ"/>
        </w:rPr>
        <w:t xml:space="preserve"> </w:t>
      </w:r>
      <w:r w:rsidRPr="007E2396">
        <w:rPr>
          <w:i w:val="0"/>
          <w:iCs w:val="0"/>
          <w:spacing w:val="-2"/>
          <w:sz w:val="24"/>
          <w:szCs w:val="24"/>
          <w:lang w:val="az-Latn-AZ"/>
        </w:rPr>
        <w:t>kimi</w:t>
      </w:r>
      <w:r w:rsidRPr="007E2396">
        <w:rPr>
          <w:i w:val="0"/>
          <w:iCs w:val="0"/>
          <w:spacing w:val="83"/>
          <w:w w:val="99"/>
          <w:sz w:val="24"/>
          <w:szCs w:val="24"/>
          <w:lang w:val="az-Latn-AZ"/>
        </w:rPr>
        <w:t xml:space="preserve"> </w:t>
      </w:r>
      <w:r w:rsidRPr="007E2396">
        <w:rPr>
          <w:i w:val="0"/>
          <w:iCs w:val="0"/>
          <w:spacing w:val="-1"/>
          <w:sz w:val="24"/>
          <w:szCs w:val="24"/>
          <w:lang w:val="az-Latn-AZ"/>
        </w:rPr>
        <w:t>qeydiyyatda olmuş şəxslərin</w:t>
      </w:r>
      <w:r w:rsidRPr="007E2396">
        <w:rPr>
          <w:i w:val="0"/>
          <w:iCs w:val="0"/>
          <w:spacing w:val="-3"/>
          <w:sz w:val="24"/>
          <w:szCs w:val="24"/>
          <w:lang w:val="az-Latn-AZ"/>
        </w:rPr>
        <w:t xml:space="preserve"> </w:t>
      </w:r>
      <w:r w:rsidRPr="007E2396">
        <w:rPr>
          <w:i w:val="0"/>
          <w:iCs w:val="0"/>
          <w:spacing w:val="-1"/>
          <w:sz w:val="24"/>
          <w:szCs w:val="24"/>
          <w:lang w:val="az-Latn-AZ"/>
        </w:rPr>
        <w:t>sayı</w:t>
      </w:r>
      <w:r w:rsidRPr="007E2396">
        <w:rPr>
          <w:i w:val="0"/>
          <w:iCs w:val="0"/>
          <w:spacing w:val="-5"/>
          <w:sz w:val="24"/>
          <w:szCs w:val="24"/>
          <w:lang w:val="az-Latn-AZ"/>
        </w:rPr>
        <w:t xml:space="preserve"> </w:t>
      </w:r>
      <w:r w:rsidRPr="007E2396">
        <w:rPr>
          <w:i w:val="0"/>
          <w:iCs w:val="0"/>
          <w:spacing w:val="-1"/>
          <w:sz w:val="24"/>
          <w:szCs w:val="24"/>
          <w:lang w:val="az-Latn-AZ"/>
        </w:rPr>
        <w:t>08-ci</w:t>
      </w:r>
      <w:r w:rsidRPr="007E2396">
        <w:rPr>
          <w:i w:val="0"/>
          <w:iCs w:val="0"/>
          <w:spacing w:val="-4"/>
          <w:sz w:val="24"/>
          <w:szCs w:val="24"/>
          <w:lang w:val="az-Latn-AZ"/>
        </w:rPr>
        <w:t xml:space="preserve"> </w:t>
      </w:r>
      <w:r w:rsidRPr="007E2396">
        <w:rPr>
          <w:i w:val="0"/>
          <w:iCs w:val="0"/>
          <w:spacing w:val="-2"/>
          <w:sz w:val="24"/>
          <w:szCs w:val="24"/>
          <w:lang w:val="az-Latn-AZ"/>
        </w:rPr>
        <w:t xml:space="preserve">sətirdə, </w:t>
      </w:r>
      <w:r w:rsidRPr="007E2396">
        <w:rPr>
          <w:i w:val="0"/>
          <w:iCs w:val="0"/>
          <w:spacing w:val="-1"/>
          <w:sz w:val="24"/>
          <w:szCs w:val="24"/>
          <w:lang w:val="az-Latn-AZ"/>
        </w:rPr>
        <w:t>məşğul olan şəxslərin sayı 09-cu sətirdə qeyd edilir</w:t>
      </w:r>
      <w:r w:rsidRPr="007E2396">
        <w:rPr>
          <w:i w:val="0"/>
          <w:iCs w:val="0"/>
          <w:spacing w:val="-2"/>
          <w:sz w:val="24"/>
          <w:szCs w:val="24"/>
          <w:lang w:val="az-Latn-AZ"/>
        </w:rPr>
        <w:t>.</w:t>
      </w:r>
    </w:p>
    <w:p w14:paraId="04B82B8A" w14:textId="77777777" w:rsidR="00CF0335" w:rsidRPr="007E2396" w:rsidRDefault="00CF0335" w:rsidP="00CF0335">
      <w:pPr>
        <w:pStyle w:val="BodyText"/>
        <w:kinsoku w:val="0"/>
        <w:overflowPunct w:val="0"/>
        <w:ind w:firstLine="708"/>
        <w:jc w:val="both"/>
        <w:rPr>
          <w:i w:val="0"/>
          <w:iCs w:val="0"/>
          <w:spacing w:val="-2"/>
          <w:sz w:val="24"/>
          <w:szCs w:val="24"/>
          <w:lang w:val="az-Latn-AZ"/>
        </w:rPr>
      </w:pPr>
      <w:r w:rsidRPr="007E2396">
        <w:rPr>
          <w:i w:val="0"/>
          <w:iCs w:val="0"/>
          <w:spacing w:val="21"/>
          <w:sz w:val="24"/>
          <w:szCs w:val="24"/>
          <w:lang w:val="az-Latn-AZ"/>
        </w:rPr>
        <w:t xml:space="preserve">3.1.6. </w:t>
      </w:r>
      <w:r w:rsidRPr="007E2396">
        <w:rPr>
          <w:i w:val="0"/>
          <w:iCs w:val="0"/>
          <w:spacing w:val="-1"/>
          <w:sz w:val="24"/>
          <w:szCs w:val="24"/>
          <w:lang w:val="az-Latn-AZ"/>
        </w:rPr>
        <w:t>10-cu sətirdə</w:t>
      </w:r>
      <w:r w:rsidRPr="007E2396">
        <w:rPr>
          <w:i w:val="0"/>
          <w:iCs w:val="0"/>
          <w:spacing w:val="-2"/>
          <w:sz w:val="24"/>
          <w:szCs w:val="24"/>
          <w:lang w:val="az-Latn-AZ"/>
        </w:rPr>
        <w:t xml:space="preserve"> qeydiyyatdan</w:t>
      </w:r>
      <w:r w:rsidRPr="007E2396">
        <w:rPr>
          <w:i w:val="0"/>
          <w:iCs w:val="0"/>
          <w:spacing w:val="41"/>
          <w:sz w:val="24"/>
          <w:szCs w:val="24"/>
          <w:lang w:val="az-Latn-AZ"/>
        </w:rPr>
        <w:t xml:space="preserve"> </w:t>
      </w:r>
      <w:r w:rsidRPr="007E2396">
        <w:rPr>
          <w:i w:val="0"/>
          <w:iCs w:val="0"/>
          <w:spacing w:val="-2"/>
          <w:sz w:val="24"/>
          <w:szCs w:val="24"/>
          <w:lang w:val="az-Latn-AZ"/>
        </w:rPr>
        <w:t>çıxarılmış</w:t>
      </w:r>
      <w:r w:rsidRPr="007E2396">
        <w:rPr>
          <w:i w:val="0"/>
          <w:iCs w:val="0"/>
          <w:spacing w:val="39"/>
          <w:sz w:val="24"/>
          <w:szCs w:val="24"/>
          <w:lang w:val="az-Latn-AZ"/>
        </w:rPr>
        <w:t xml:space="preserve"> </w:t>
      </w:r>
      <w:r w:rsidRPr="007E2396">
        <w:rPr>
          <w:i w:val="0"/>
          <w:iCs w:val="0"/>
          <w:sz w:val="24"/>
          <w:szCs w:val="24"/>
          <w:lang w:val="az-Latn-AZ"/>
        </w:rPr>
        <w:t>və</w:t>
      </w:r>
      <w:r w:rsidRPr="007E2396">
        <w:rPr>
          <w:i w:val="0"/>
          <w:iCs w:val="0"/>
          <w:spacing w:val="40"/>
          <w:sz w:val="24"/>
          <w:szCs w:val="24"/>
          <w:lang w:val="az-Latn-AZ"/>
        </w:rPr>
        <w:t xml:space="preserve"> </w:t>
      </w:r>
      <w:r w:rsidRPr="007E2396">
        <w:rPr>
          <w:i w:val="0"/>
          <w:iCs w:val="0"/>
          <w:sz w:val="24"/>
          <w:szCs w:val="24"/>
          <w:lang w:val="az-Latn-AZ"/>
        </w:rPr>
        <w:t>ya</w:t>
      </w:r>
      <w:r w:rsidRPr="007E2396">
        <w:rPr>
          <w:i w:val="0"/>
          <w:iCs w:val="0"/>
          <w:spacing w:val="39"/>
          <w:sz w:val="24"/>
          <w:szCs w:val="24"/>
          <w:lang w:val="az-Latn-AZ"/>
        </w:rPr>
        <w:t xml:space="preserve"> </w:t>
      </w:r>
      <w:r w:rsidRPr="007E2396">
        <w:rPr>
          <w:i w:val="0"/>
          <w:iCs w:val="0"/>
          <w:spacing w:val="-1"/>
          <w:sz w:val="24"/>
          <w:szCs w:val="24"/>
          <w:lang w:val="az-Latn-AZ"/>
        </w:rPr>
        <w:t>qeydiyyatı</w:t>
      </w:r>
      <w:r w:rsidRPr="007E2396">
        <w:rPr>
          <w:i w:val="0"/>
          <w:iCs w:val="0"/>
          <w:spacing w:val="41"/>
          <w:sz w:val="24"/>
          <w:szCs w:val="24"/>
          <w:lang w:val="az-Latn-AZ"/>
        </w:rPr>
        <w:t xml:space="preserve"> </w:t>
      </w:r>
      <w:r w:rsidRPr="007E2396">
        <w:rPr>
          <w:i w:val="0"/>
          <w:iCs w:val="0"/>
          <w:sz w:val="24"/>
          <w:szCs w:val="24"/>
          <w:lang w:val="az-Latn-AZ"/>
        </w:rPr>
        <w:t>ləğv</w:t>
      </w:r>
      <w:r w:rsidRPr="007E2396">
        <w:rPr>
          <w:i w:val="0"/>
          <w:iCs w:val="0"/>
          <w:spacing w:val="40"/>
          <w:sz w:val="24"/>
          <w:szCs w:val="24"/>
          <w:lang w:val="az-Latn-AZ"/>
        </w:rPr>
        <w:t xml:space="preserve"> </w:t>
      </w:r>
      <w:r w:rsidRPr="007E2396">
        <w:rPr>
          <w:i w:val="0"/>
          <w:iCs w:val="0"/>
          <w:spacing w:val="-1"/>
          <w:sz w:val="24"/>
          <w:szCs w:val="24"/>
          <w:lang w:val="az-Latn-AZ"/>
        </w:rPr>
        <w:t xml:space="preserve">edilmiş işaxtaran </w:t>
      </w:r>
      <w:r w:rsidRPr="007E2396">
        <w:rPr>
          <w:i w:val="0"/>
          <w:iCs w:val="0"/>
          <w:spacing w:val="-2"/>
          <w:sz w:val="24"/>
          <w:szCs w:val="24"/>
          <w:lang w:val="az-Latn-AZ"/>
        </w:rPr>
        <w:t>şəxslərin</w:t>
      </w:r>
      <w:r w:rsidRPr="007E2396">
        <w:rPr>
          <w:i w:val="0"/>
          <w:iCs w:val="0"/>
          <w:spacing w:val="49"/>
          <w:sz w:val="24"/>
          <w:szCs w:val="24"/>
          <w:lang w:val="az-Latn-AZ"/>
        </w:rPr>
        <w:t xml:space="preserve"> </w:t>
      </w:r>
      <w:r w:rsidRPr="007E2396">
        <w:rPr>
          <w:i w:val="0"/>
          <w:iCs w:val="0"/>
          <w:spacing w:val="-1"/>
          <w:sz w:val="24"/>
          <w:szCs w:val="24"/>
          <w:lang w:val="az-Latn-AZ"/>
        </w:rPr>
        <w:t xml:space="preserve">sayı, </w:t>
      </w:r>
      <w:r w:rsidRPr="007E2396">
        <w:rPr>
          <w:i w:val="0"/>
          <w:iCs w:val="0"/>
          <w:spacing w:val="-2"/>
          <w:sz w:val="24"/>
          <w:szCs w:val="24"/>
          <w:lang w:val="az-Latn-AZ"/>
        </w:rPr>
        <w:t>onlardan qeydiyyatdan</w:t>
      </w:r>
      <w:r w:rsidRPr="007E2396">
        <w:rPr>
          <w:i w:val="0"/>
          <w:iCs w:val="0"/>
          <w:spacing w:val="41"/>
          <w:sz w:val="24"/>
          <w:szCs w:val="24"/>
          <w:lang w:val="az-Latn-AZ"/>
        </w:rPr>
        <w:t xml:space="preserve"> </w:t>
      </w:r>
      <w:r w:rsidRPr="007E2396">
        <w:rPr>
          <w:i w:val="0"/>
          <w:iCs w:val="0"/>
          <w:spacing w:val="-2"/>
          <w:sz w:val="24"/>
          <w:szCs w:val="24"/>
          <w:lang w:val="az-Latn-AZ"/>
        </w:rPr>
        <w:t>çıxarılanadək</w:t>
      </w:r>
      <w:r w:rsidRPr="007E2396">
        <w:rPr>
          <w:i w:val="0"/>
          <w:iCs w:val="0"/>
          <w:spacing w:val="39"/>
          <w:sz w:val="24"/>
          <w:szCs w:val="24"/>
          <w:lang w:val="az-Latn-AZ"/>
        </w:rPr>
        <w:t xml:space="preserve"> </w:t>
      </w:r>
      <w:r w:rsidRPr="007E2396">
        <w:rPr>
          <w:i w:val="0"/>
          <w:iCs w:val="0"/>
          <w:sz w:val="24"/>
          <w:szCs w:val="24"/>
          <w:lang w:val="az-Latn-AZ"/>
        </w:rPr>
        <w:t>və</w:t>
      </w:r>
      <w:r w:rsidRPr="007E2396">
        <w:rPr>
          <w:i w:val="0"/>
          <w:iCs w:val="0"/>
          <w:spacing w:val="40"/>
          <w:sz w:val="24"/>
          <w:szCs w:val="24"/>
          <w:lang w:val="az-Latn-AZ"/>
        </w:rPr>
        <w:t xml:space="preserve"> </w:t>
      </w:r>
      <w:r w:rsidRPr="007E2396">
        <w:rPr>
          <w:i w:val="0"/>
          <w:iCs w:val="0"/>
          <w:sz w:val="24"/>
          <w:szCs w:val="24"/>
          <w:lang w:val="az-Latn-AZ"/>
        </w:rPr>
        <w:t>ya</w:t>
      </w:r>
      <w:r w:rsidRPr="007E2396">
        <w:rPr>
          <w:i w:val="0"/>
          <w:iCs w:val="0"/>
          <w:spacing w:val="39"/>
          <w:sz w:val="24"/>
          <w:szCs w:val="24"/>
          <w:lang w:val="az-Latn-AZ"/>
        </w:rPr>
        <w:t xml:space="preserve"> </w:t>
      </w:r>
      <w:r w:rsidRPr="007E2396">
        <w:rPr>
          <w:i w:val="0"/>
          <w:iCs w:val="0"/>
          <w:spacing w:val="-1"/>
          <w:sz w:val="24"/>
          <w:szCs w:val="24"/>
          <w:lang w:val="az-Latn-AZ"/>
        </w:rPr>
        <w:t>qeydiyyatı</w:t>
      </w:r>
      <w:r w:rsidRPr="007E2396">
        <w:rPr>
          <w:i w:val="0"/>
          <w:iCs w:val="0"/>
          <w:spacing w:val="41"/>
          <w:sz w:val="24"/>
          <w:szCs w:val="24"/>
          <w:lang w:val="az-Latn-AZ"/>
        </w:rPr>
        <w:t xml:space="preserve"> </w:t>
      </w:r>
      <w:r w:rsidRPr="007E2396">
        <w:rPr>
          <w:i w:val="0"/>
          <w:iCs w:val="0"/>
          <w:sz w:val="24"/>
          <w:szCs w:val="24"/>
          <w:lang w:val="az-Latn-AZ"/>
        </w:rPr>
        <w:t>ləğv</w:t>
      </w:r>
      <w:r w:rsidRPr="007E2396">
        <w:rPr>
          <w:i w:val="0"/>
          <w:iCs w:val="0"/>
          <w:spacing w:val="40"/>
          <w:sz w:val="24"/>
          <w:szCs w:val="24"/>
          <w:lang w:val="az-Latn-AZ"/>
        </w:rPr>
        <w:t xml:space="preserve"> </w:t>
      </w:r>
      <w:r w:rsidRPr="007E2396">
        <w:rPr>
          <w:i w:val="0"/>
          <w:iCs w:val="0"/>
          <w:spacing w:val="-1"/>
          <w:sz w:val="24"/>
          <w:szCs w:val="24"/>
          <w:lang w:val="az-Latn-AZ"/>
        </w:rPr>
        <w:t>edilənədək</w:t>
      </w:r>
      <w:r w:rsidRPr="007E2396">
        <w:rPr>
          <w:i w:val="0"/>
          <w:iCs w:val="0"/>
          <w:spacing w:val="30"/>
          <w:sz w:val="24"/>
          <w:szCs w:val="24"/>
          <w:lang w:val="az-Latn-AZ"/>
        </w:rPr>
        <w:t xml:space="preserve"> </w:t>
      </w:r>
      <w:r w:rsidRPr="007E2396">
        <w:rPr>
          <w:i w:val="0"/>
          <w:iCs w:val="0"/>
          <w:spacing w:val="-1"/>
          <w:sz w:val="24"/>
          <w:szCs w:val="24"/>
          <w:lang w:val="az-Latn-AZ"/>
        </w:rPr>
        <w:t>işsiz kimi qeydiyyatda olmuş şəxslərin</w:t>
      </w:r>
      <w:r w:rsidRPr="007E2396">
        <w:rPr>
          <w:i w:val="0"/>
          <w:iCs w:val="0"/>
          <w:spacing w:val="-2"/>
          <w:sz w:val="24"/>
          <w:szCs w:val="24"/>
          <w:lang w:val="az-Latn-AZ"/>
        </w:rPr>
        <w:t xml:space="preserve"> </w:t>
      </w:r>
      <w:r w:rsidRPr="007E2396">
        <w:rPr>
          <w:i w:val="0"/>
          <w:iCs w:val="0"/>
          <w:spacing w:val="-1"/>
          <w:sz w:val="24"/>
          <w:szCs w:val="24"/>
          <w:lang w:val="az-Latn-AZ"/>
        </w:rPr>
        <w:t>sayı 11-ci</w:t>
      </w:r>
      <w:r w:rsidRPr="007E2396">
        <w:rPr>
          <w:i w:val="0"/>
          <w:iCs w:val="0"/>
          <w:spacing w:val="-2"/>
          <w:sz w:val="24"/>
          <w:szCs w:val="24"/>
          <w:lang w:val="az-Latn-AZ"/>
        </w:rPr>
        <w:t xml:space="preserve"> sətirdə </w:t>
      </w:r>
      <w:r w:rsidRPr="007E2396">
        <w:rPr>
          <w:i w:val="0"/>
          <w:iCs w:val="0"/>
          <w:sz w:val="24"/>
          <w:szCs w:val="24"/>
          <w:lang w:val="az-Latn-AZ"/>
        </w:rPr>
        <w:t>qeyd</w:t>
      </w:r>
      <w:r w:rsidRPr="007E2396">
        <w:rPr>
          <w:i w:val="0"/>
          <w:iCs w:val="0"/>
          <w:spacing w:val="-5"/>
          <w:sz w:val="24"/>
          <w:szCs w:val="24"/>
          <w:lang w:val="az-Latn-AZ"/>
        </w:rPr>
        <w:t xml:space="preserve"> </w:t>
      </w:r>
      <w:r w:rsidRPr="007E2396">
        <w:rPr>
          <w:i w:val="0"/>
          <w:iCs w:val="0"/>
          <w:spacing w:val="-2"/>
          <w:sz w:val="24"/>
          <w:szCs w:val="24"/>
          <w:lang w:val="az-Latn-AZ"/>
        </w:rPr>
        <w:t>olunur.</w:t>
      </w:r>
    </w:p>
    <w:p w14:paraId="286B06FB" w14:textId="77777777" w:rsidR="00CF0335" w:rsidRPr="007E2396" w:rsidRDefault="00CF0335" w:rsidP="00CF0335">
      <w:pPr>
        <w:pStyle w:val="BodyText"/>
        <w:kinsoku w:val="0"/>
        <w:overflowPunct w:val="0"/>
        <w:ind w:firstLine="708"/>
        <w:jc w:val="both"/>
        <w:rPr>
          <w:i w:val="0"/>
          <w:iCs w:val="0"/>
          <w:spacing w:val="-2"/>
          <w:sz w:val="24"/>
          <w:szCs w:val="24"/>
          <w:lang w:val="az-Latn-AZ"/>
        </w:rPr>
      </w:pPr>
      <w:r w:rsidRPr="007E2396">
        <w:rPr>
          <w:i w:val="0"/>
          <w:iCs w:val="0"/>
          <w:spacing w:val="21"/>
          <w:sz w:val="24"/>
          <w:szCs w:val="24"/>
          <w:lang w:val="az-Latn-AZ"/>
        </w:rPr>
        <w:t xml:space="preserve">3.1.7. </w:t>
      </w:r>
      <w:r w:rsidRPr="007E2396">
        <w:rPr>
          <w:i w:val="0"/>
          <w:iCs w:val="0"/>
          <w:spacing w:val="-1"/>
          <w:sz w:val="24"/>
          <w:szCs w:val="24"/>
          <w:lang w:val="az-Latn-AZ"/>
        </w:rPr>
        <w:t>Hesabat</w:t>
      </w:r>
      <w:r w:rsidRPr="007E2396">
        <w:rPr>
          <w:i w:val="0"/>
          <w:iCs w:val="0"/>
          <w:spacing w:val="50"/>
          <w:sz w:val="24"/>
          <w:szCs w:val="24"/>
          <w:lang w:val="az-Latn-AZ"/>
        </w:rPr>
        <w:t xml:space="preserve"> </w:t>
      </w:r>
      <w:r w:rsidRPr="007E2396">
        <w:rPr>
          <w:i w:val="0"/>
          <w:iCs w:val="0"/>
          <w:spacing w:val="-2"/>
          <w:sz w:val="24"/>
          <w:szCs w:val="24"/>
          <w:lang w:val="az-Latn-AZ"/>
        </w:rPr>
        <w:t>ayının</w:t>
      </w:r>
      <w:r w:rsidRPr="007E2396">
        <w:rPr>
          <w:i w:val="0"/>
          <w:iCs w:val="0"/>
          <w:spacing w:val="52"/>
          <w:sz w:val="24"/>
          <w:szCs w:val="24"/>
          <w:lang w:val="az-Latn-AZ"/>
        </w:rPr>
        <w:t xml:space="preserve"> </w:t>
      </w:r>
      <w:r w:rsidRPr="007E2396">
        <w:rPr>
          <w:i w:val="0"/>
          <w:iCs w:val="0"/>
          <w:spacing w:val="-2"/>
          <w:sz w:val="24"/>
          <w:szCs w:val="24"/>
          <w:lang w:val="az-Latn-AZ"/>
        </w:rPr>
        <w:t>sonuna qeydiyyatda</w:t>
      </w:r>
      <w:r w:rsidRPr="007E2396">
        <w:rPr>
          <w:i w:val="0"/>
          <w:iCs w:val="0"/>
          <w:spacing w:val="50"/>
          <w:sz w:val="24"/>
          <w:szCs w:val="24"/>
          <w:lang w:val="az-Latn-AZ"/>
        </w:rPr>
        <w:t xml:space="preserve"> </w:t>
      </w:r>
      <w:r w:rsidRPr="007E2396">
        <w:rPr>
          <w:i w:val="0"/>
          <w:iCs w:val="0"/>
          <w:spacing w:val="-1"/>
          <w:sz w:val="24"/>
          <w:szCs w:val="24"/>
          <w:lang w:val="az-Latn-AZ"/>
        </w:rPr>
        <w:t>qalan</w:t>
      </w:r>
      <w:r w:rsidRPr="007E2396">
        <w:rPr>
          <w:i w:val="0"/>
          <w:iCs w:val="0"/>
          <w:spacing w:val="47"/>
          <w:sz w:val="24"/>
          <w:szCs w:val="24"/>
          <w:lang w:val="az-Latn-AZ"/>
        </w:rPr>
        <w:t xml:space="preserve"> </w:t>
      </w:r>
      <w:r w:rsidRPr="007E2396">
        <w:rPr>
          <w:i w:val="0"/>
          <w:iCs w:val="0"/>
          <w:spacing w:val="-1"/>
          <w:sz w:val="24"/>
          <w:szCs w:val="24"/>
          <w:lang w:val="az-Latn-AZ"/>
        </w:rPr>
        <w:t>işaxtaran</w:t>
      </w:r>
      <w:r w:rsidRPr="007E2396">
        <w:rPr>
          <w:i w:val="0"/>
          <w:iCs w:val="0"/>
          <w:spacing w:val="43"/>
          <w:sz w:val="24"/>
          <w:szCs w:val="24"/>
          <w:lang w:val="az-Latn-AZ"/>
        </w:rPr>
        <w:t xml:space="preserve"> </w:t>
      </w:r>
      <w:r w:rsidRPr="007E2396">
        <w:rPr>
          <w:i w:val="0"/>
          <w:iCs w:val="0"/>
          <w:spacing w:val="-1"/>
          <w:sz w:val="24"/>
          <w:szCs w:val="24"/>
          <w:lang w:val="az-Latn-AZ"/>
        </w:rPr>
        <w:t>şəxslərin</w:t>
      </w:r>
      <w:r w:rsidRPr="007E2396">
        <w:rPr>
          <w:i w:val="0"/>
          <w:iCs w:val="0"/>
          <w:spacing w:val="42"/>
          <w:sz w:val="24"/>
          <w:szCs w:val="24"/>
          <w:lang w:val="az-Latn-AZ"/>
        </w:rPr>
        <w:t xml:space="preserve"> </w:t>
      </w:r>
      <w:r w:rsidRPr="007E2396">
        <w:rPr>
          <w:i w:val="0"/>
          <w:iCs w:val="0"/>
          <w:spacing w:val="-2"/>
          <w:sz w:val="24"/>
          <w:szCs w:val="24"/>
          <w:lang w:val="az-Latn-AZ"/>
        </w:rPr>
        <w:t>sayı 12-ci</w:t>
      </w:r>
      <w:r w:rsidRPr="007E2396">
        <w:rPr>
          <w:i w:val="0"/>
          <w:iCs w:val="0"/>
          <w:spacing w:val="50"/>
          <w:sz w:val="24"/>
          <w:szCs w:val="24"/>
          <w:lang w:val="az-Latn-AZ"/>
        </w:rPr>
        <w:t xml:space="preserve"> </w:t>
      </w:r>
      <w:r w:rsidRPr="007E2396">
        <w:rPr>
          <w:i w:val="0"/>
          <w:iCs w:val="0"/>
          <w:spacing w:val="-2"/>
          <w:sz w:val="24"/>
          <w:szCs w:val="24"/>
          <w:lang w:val="az-Latn-AZ"/>
        </w:rPr>
        <w:t>sətirdə</w:t>
      </w:r>
      <w:r w:rsidRPr="007E2396">
        <w:rPr>
          <w:i w:val="0"/>
          <w:iCs w:val="0"/>
          <w:spacing w:val="26"/>
          <w:sz w:val="24"/>
          <w:szCs w:val="24"/>
          <w:lang w:val="az-Latn-AZ"/>
        </w:rPr>
        <w:t xml:space="preserve"> </w:t>
      </w:r>
      <w:r w:rsidRPr="007E2396">
        <w:rPr>
          <w:i w:val="0"/>
          <w:iCs w:val="0"/>
          <w:spacing w:val="-2"/>
          <w:sz w:val="24"/>
          <w:szCs w:val="24"/>
          <w:lang w:val="az-Latn-AZ"/>
        </w:rPr>
        <w:t>(əvvəlki</w:t>
      </w:r>
      <w:r w:rsidRPr="007E2396">
        <w:rPr>
          <w:i w:val="0"/>
          <w:iCs w:val="0"/>
          <w:spacing w:val="22"/>
          <w:sz w:val="24"/>
          <w:szCs w:val="24"/>
          <w:lang w:val="az-Latn-AZ"/>
        </w:rPr>
        <w:t xml:space="preserve"> </w:t>
      </w:r>
      <w:r w:rsidRPr="007E2396">
        <w:rPr>
          <w:i w:val="0"/>
          <w:iCs w:val="0"/>
          <w:spacing w:val="-1"/>
          <w:sz w:val="24"/>
          <w:szCs w:val="24"/>
          <w:lang w:val="az-Latn-AZ"/>
        </w:rPr>
        <w:t>ay üzrə</w:t>
      </w:r>
      <w:r w:rsidRPr="007E2396">
        <w:rPr>
          <w:i w:val="0"/>
          <w:iCs w:val="0"/>
          <w:spacing w:val="20"/>
          <w:sz w:val="24"/>
          <w:szCs w:val="24"/>
          <w:lang w:val="az-Latn-AZ"/>
        </w:rPr>
        <w:t xml:space="preserve"> </w:t>
      </w:r>
      <w:r w:rsidRPr="007E2396">
        <w:rPr>
          <w:i w:val="0"/>
          <w:iCs w:val="0"/>
          <w:spacing w:val="-1"/>
          <w:sz w:val="24"/>
          <w:szCs w:val="24"/>
          <w:lang w:val="az-Latn-AZ"/>
        </w:rPr>
        <w:t>hesabatın</w:t>
      </w:r>
      <w:r w:rsidRPr="007E2396">
        <w:rPr>
          <w:i w:val="0"/>
          <w:iCs w:val="0"/>
          <w:spacing w:val="22"/>
          <w:sz w:val="24"/>
          <w:szCs w:val="24"/>
          <w:lang w:val="az-Latn-AZ"/>
        </w:rPr>
        <w:t xml:space="preserve"> bu</w:t>
      </w:r>
      <w:r w:rsidRPr="007E2396">
        <w:rPr>
          <w:i w:val="0"/>
          <w:iCs w:val="0"/>
          <w:spacing w:val="24"/>
          <w:sz w:val="24"/>
          <w:szCs w:val="24"/>
          <w:lang w:val="az-Latn-AZ"/>
        </w:rPr>
        <w:t xml:space="preserve"> </w:t>
      </w:r>
      <w:r w:rsidRPr="007E2396">
        <w:rPr>
          <w:i w:val="0"/>
          <w:iCs w:val="0"/>
          <w:spacing w:val="-1"/>
          <w:sz w:val="24"/>
          <w:szCs w:val="24"/>
          <w:lang w:val="az-Latn-AZ"/>
        </w:rPr>
        <w:t>sətrinin məlumatı</w:t>
      </w:r>
      <w:r w:rsidRPr="007E2396">
        <w:rPr>
          <w:i w:val="0"/>
          <w:iCs w:val="0"/>
          <w:spacing w:val="25"/>
          <w:sz w:val="24"/>
          <w:szCs w:val="24"/>
          <w:lang w:val="az-Latn-AZ"/>
        </w:rPr>
        <w:t xml:space="preserve"> </w:t>
      </w:r>
      <w:r w:rsidRPr="007E2396">
        <w:rPr>
          <w:i w:val="0"/>
          <w:iCs w:val="0"/>
          <w:sz w:val="24"/>
          <w:szCs w:val="24"/>
          <w:lang w:val="az-Latn-AZ"/>
        </w:rPr>
        <w:t>+</w:t>
      </w:r>
      <w:r w:rsidRPr="007E2396">
        <w:rPr>
          <w:i w:val="0"/>
          <w:iCs w:val="0"/>
          <w:spacing w:val="25"/>
          <w:sz w:val="24"/>
          <w:szCs w:val="24"/>
          <w:lang w:val="az-Latn-AZ"/>
        </w:rPr>
        <w:t xml:space="preserve"> </w:t>
      </w:r>
      <w:r w:rsidRPr="007E2396">
        <w:rPr>
          <w:i w:val="0"/>
          <w:iCs w:val="0"/>
          <w:spacing w:val="-2"/>
          <w:sz w:val="24"/>
          <w:szCs w:val="24"/>
          <w:lang w:val="az-Latn-AZ"/>
        </w:rPr>
        <w:t>hazırkı</w:t>
      </w:r>
      <w:r w:rsidRPr="007E2396">
        <w:rPr>
          <w:i w:val="0"/>
          <w:iCs w:val="0"/>
          <w:spacing w:val="22"/>
          <w:sz w:val="24"/>
          <w:szCs w:val="24"/>
          <w:lang w:val="az-Latn-AZ"/>
        </w:rPr>
        <w:t xml:space="preserve"> </w:t>
      </w:r>
      <w:r w:rsidRPr="007E2396">
        <w:rPr>
          <w:i w:val="0"/>
          <w:iCs w:val="0"/>
          <w:spacing w:val="-2"/>
          <w:sz w:val="24"/>
          <w:szCs w:val="24"/>
          <w:lang w:val="az-Latn-AZ"/>
        </w:rPr>
        <w:t>hesabatın</w:t>
      </w:r>
      <w:r w:rsidRPr="007E2396">
        <w:rPr>
          <w:i w:val="0"/>
          <w:iCs w:val="0"/>
          <w:spacing w:val="25"/>
          <w:sz w:val="24"/>
          <w:szCs w:val="24"/>
          <w:lang w:val="az-Latn-AZ"/>
        </w:rPr>
        <w:t xml:space="preserve"> </w:t>
      </w:r>
      <w:r w:rsidRPr="007E2396">
        <w:rPr>
          <w:i w:val="0"/>
          <w:iCs w:val="0"/>
          <w:spacing w:val="-1"/>
          <w:sz w:val="24"/>
          <w:szCs w:val="24"/>
          <w:lang w:val="az-Latn-AZ"/>
        </w:rPr>
        <w:t>01-ci</w:t>
      </w:r>
      <w:r w:rsidRPr="007E2396">
        <w:rPr>
          <w:i w:val="0"/>
          <w:iCs w:val="0"/>
          <w:spacing w:val="32"/>
          <w:sz w:val="24"/>
          <w:szCs w:val="24"/>
          <w:lang w:val="az-Latn-AZ"/>
        </w:rPr>
        <w:t xml:space="preserve"> </w:t>
      </w:r>
      <w:r w:rsidRPr="007E2396">
        <w:rPr>
          <w:i w:val="0"/>
          <w:iCs w:val="0"/>
          <w:sz w:val="24"/>
          <w:szCs w:val="24"/>
          <w:lang w:val="az-Latn-AZ"/>
        </w:rPr>
        <w:t>sətri</w:t>
      </w:r>
      <w:r w:rsidRPr="007E2396">
        <w:rPr>
          <w:i w:val="0"/>
          <w:iCs w:val="0"/>
          <w:spacing w:val="25"/>
          <w:sz w:val="24"/>
          <w:szCs w:val="24"/>
          <w:lang w:val="az-Latn-AZ"/>
        </w:rPr>
        <w:t xml:space="preserve"> </w:t>
      </w:r>
      <w:r w:rsidRPr="007E2396">
        <w:rPr>
          <w:i w:val="0"/>
          <w:iCs w:val="0"/>
          <w:sz w:val="24"/>
          <w:szCs w:val="24"/>
          <w:lang w:val="az-Latn-AZ"/>
        </w:rPr>
        <w:t>–</w:t>
      </w:r>
      <w:r w:rsidRPr="007E2396">
        <w:rPr>
          <w:i w:val="0"/>
          <w:iCs w:val="0"/>
          <w:spacing w:val="22"/>
          <w:sz w:val="24"/>
          <w:szCs w:val="24"/>
          <w:lang w:val="az-Latn-AZ"/>
        </w:rPr>
        <w:t xml:space="preserve"> </w:t>
      </w:r>
      <w:r w:rsidRPr="007E2396">
        <w:rPr>
          <w:i w:val="0"/>
          <w:iCs w:val="0"/>
          <w:spacing w:val="-1"/>
          <w:sz w:val="24"/>
          <w:szCs w:val="24"/>
          <w:lang w:val="az-Latn-AZ"/>
        </w:rPr>
        <w:t>07-ci sətri</w:t>
      </w:r>
      <w:r w:rsidRPr="007E2396">
        <w:rPr>
          <w:i w:val="0"/>
          <w:iCs w:val="0"/>
          <w:spacing w:val="23"/>
          <w:sz w:val="24"/>
          <w:szCs w:val="24"/>
          <w:lang w:val="az-Latn-AZ"/>
        </w:rPr>
        <w:t xml:space="preserve"> </w:t>
      </w:r>
      <w:r w:rsidRPr="007E2396">
        <w:rPr>
          <w:i w:val="0"/>
          <w:iCs w:val="0"/>
          <w:sz w:val="24"/>
          <w:szCs w:val="24"/>
          <w:lang w:val="az-Latn-AZ"/>
        </w:rPr>
        <w:t xml:space="preserve">– </w:t>
      </w:r>
      <w:r w:rsidRPr="007E2396">
        <w:rPr>
          <w:i w:val="0"/>
          <w:iCs w:val="0"/>
          <w:spacing w:val="25"/>
          <w:sz w:val="24"/>
          <w:szCs w:val="24"/>
          <w:lang w:val="az-Latn-AZ"/>
        </w:rPr>
        <w:t>10-cu</w:t>
      </w:r>
      <w:r w:rsidRPr="007E2396">
        <w:rPr>
          <w:i w:val="0"/>
          <w:iCs w:val="0"/>
          <w:spacing w:val="52"/>
          <w:sz w:val="24"/>
          <w:szCs w:val="24"/>
          <w:lang w:val="az-Latn-AZ"/>
        </w:rPr>
        <w:t xml:space="preserve"> </w:t>
      </w:r>
      <w:r w:rsidRPr="007E2396">
        <w:rPr>
          <w:i w:val="0"/>
          <w:iCs w:val="0"/>
          <w:spacing w:val="-2"/>
          <w:sz w:val="24"/>
          <w:szCs w:val="24"/>
          <w:lang w:val="az-Latn-AZ"/>
        </w:rPr>
        <w:t>sətri), onlardan</w:t>
      </w:r>
      <w:r w:rsidRPr="007E2396">
        <w:rPr>
          <w:i w:val="0"/>
          <w:iCs w:val="0"/>
          <w:spacing w:val="38"/>
          <w:sz w:val="24"/>
          <w:szCs w:val="24"/>
          <w:lang w:val="az-Latn-AZ"/>
        </w:rPr>
        <w:t xml:space="preserve"> </w:t>
      </w:r>
      <w:r w:rsidRPr="007E2396">
        <w:rPr>
          <w:i w:val="0"/>
          <w:iCs w:val="0"/>
          <w:spacing w:val="-2"/>
          <w:sz w:val="24"/>
          <w:szCs w:val="24"/>
          <w:lang w:val="az-Latn-AZ"/>
        </w:rPr>
        <w:t>işsiz</w:t>
      </w:r>
      <w:r w:rsidRPr="007E2396">
        <w:rPr>
          <w:i w:val="0"/>
          <w:iCs w:val="0"/>
          <w:spacing w:val="40"/>
          <w:sz w:val="24"/>
          <w:szCs w:val="24"/>
          <w:lang w:val="az-Latn-AZ"/>
        </w:rPr>
        <w:t xml:space="preserve"> </w:t>
      </w:r>
      <w:r w:rsidRPr="007E2396">
        <w:rPr>
          <w:i w:val="0"/>
          <w:iCs w:val="0"/>
          <w:spacing w:val="-1"/>
          <w:sz w:val="24"/>
          <w:szCs w:val="24"/>
          <w:lang w:val="az-Latn-AZ"/>
        </w:rPr>
        <w:t>kimi</w:t>
      </w:r>
      <w:r w:rsidRPr="007E2396">
        <w:rPr>
          <w:i w:val="0"/>
          <w:iCs w:val="0"/>
          <w:spacing w:val="26"/>
          <w:sz w:val="24"/>
          <w:szCs w:val="24"/>
          <w:lang w:val="az-Latn-AZ"/>
        </w:rPr>
        <w:t xml:space="preserve"> </w:t>
      </w:r>
      <w:r w:rsidRPr="007E2396">
        <w:rPr>
          <w:i w:val="0"/>
          <w:iCs w:val="0"/>
          <w:spacing w:val="-1"/>
          <w:sz w:val="24"/>
          <w:szCs w:val="24"/>
          <w:lang w:val="az-Latn-AZ"/>
        </w:rPr>
        <w:t>qeydiyyata</w:t>
      </w:r>
      <w:r w:rsidRPr="007E2396">
        <w:rPr>
          <w:i w:val="0"/>
          <w:iCs w:val="0"/>
          <w:spacing w:val="27"/>
          <w:sz w:val="24"/>
          <w:szCs w:val="24"/>
          <w:lang w:val="az-Latn-AZ"/>
        </w:rPr>
        <w:t xml:space="preserve"> </w:t>
      </w:r>
      <w:r w:rsidRPr="007E2396">
        <w:rPr>
          <w:i w:val="0"/>
          <w:iCs w:val="0"/>
          <w:spacing w:val="-1"/>
          <w:sz w:val="24"/>
          <w:szCs w:val="24"/>
          <w:lang w:val="az-Latn-AZ"/>
        </w:rPr>
        <w:t>alınmış</w:t>
      </w:r>
      <w:r w:rsidRPr="007E2396">
        <w:rPr>
          <w:i w:val="0"/>
          <w:iCs w:val="0"/>
          <w:spacing w:val="28"/>
          <w:sz w:val="24"/>
          <w:szCs w:val="24"/>
          <w:lang w:val="az-Latn-AZ"/>
        </w:rPr>
        <w:t xml:space="preserve"> </w:t>
      </w:r>
      <w:r w:rsidRPr="007E2396">
        <w:rPr>
          <w:i w:val="0"/>
          <w:iCs w:val="0"/>
          <w:spacing w:val="-1"/>
          <w:sz w:val="24"/>
          <w:szCs w:val="24"/>
          <w:lang w:val="az-Latn-AZ"/>
        </w:rPr>
        <w:t>şəxslərin sayı isə 13-cü</w:t>
      </w:r>
      <w:r w:rsidRPr="007E2396">
        <w:rPr>
          <w:i w:val="0"/>
          <w:iCs w:val="0"/>
          <w:spacing w:val="38"/>
          <w:sz w:val="24"/>
          <w:szCs w:val="24"/>
          <w:lang w:val="az-Latn-AZ"/>
        </w:rPr>
        <w:t xml:space="preserve"> </w:t>
      </w:r>
      <w:r w:rsidRPr="007E2396">
        <w:rPr>
          <w:i w:val="0"/>
          <w:iCs w:val="0"/>
          <w:spacing w:val="-2"/>
          <w:sz w:val="24"/>
          <w:szCs w:val="24"/>
          <w:lang w:val="az-Latn-AZ"/>
        </w:rPr>
        <w:t>sətirdə</w:t>
      </w:r>
      <w:r w:rsidRPr="007E2396">
        <w:rPr>
          <w:i w:val="0"/>
          <w:iCs w:val="0"/>
          <w:spacing w:val="40"/>
          <w:sz w:val="24"/>
          <w:szCs w:val="24"/>
          <w:lang w:val="az-Latn-AZ"/>
        </w:rPr>
        <w:t xml:space="preserve"> </w:t>
      </w:r>
      <w:r w:rsidRPr="007E2396">
        <w:rPr>
          <w:i w:val="0"/>
          <w:iCs w:val="0"/>
          <w:sz w:val="24"/>
          <w:szCs w:val="24"/>
          <w:lang w:val="az-Latn-AZ"/>
        </w:rPr>
        <w:t>(əvvəlki</w:t>
      </w:r>
      <w:r w:rsidRPr="007E2396">
        <w:rPr>
          <w:i w:val="0"/>
          <w:iCs w:val="0"/>
          <w:spacing w:val="-4"/>
          <w:sz w:val="24"/>
          <w:szCs w:val="24"/>
          <w:lang w:val="az-Latn-AZ"/>
        </w:rPr>
        <w:t xml:space="preserve"> </w:t>
      </w:r>
      <w:r w:rsidRPr="007E2396">
        <w:rPr>
          <w:i w:val="0"/>
          <w:iCs w:val="0"/>
          <w:spacing w:val="-1"/>
          <w:sz w:val="24"/>
          <w:szCs w:val="24"/>
          <w:lang w:val="az-Latn-AZ"/>
        </w:rPr>
        <w:t xml:space="preserve">ay üzrə </w:t>
      </w:r>
      <w:r w:rsidRPr="007E2396">
        <w:rPr>
          <w:i w:val="0"/>
          <w:iCs w:val="0"/>
          <w:spacing w:val="-2"/>
          <w:sz w:val="24"/>
          <w:szCs w:val="24"/>
          <w:lang w:val="az-Latn-AZ"/>
        </w:rPr>
        <w:t xml:space="preserve">hesabatın bu </w:t>
      </w:r>
      <w:r w:rsidRPr="007E2396">
        <w:rPr>
          <w:i w:val="0"/>
          <w:iCs w:val="0"/>
          <w:sz w:val="24"/>
          <w:szCs w:val="24"/>
          <w:lang w:val="az-Latn-AZ"/>
        </w:rPr>
        <w:t>sətrinin məlumatı</w:t>
      </w:r>
      <w:r w:rsidRPr="007E2396">
        <w:rPr>
          <w:i w:val="0"/>
          <w:iCs w:val="0"/>
          <w:spacing w:val="-2"/>
          <w:sz w:val="24"/>
          <w:szCs w:val="24"/>
          <w:lang w:val="az-Latn-AZ"/>
        </w:rPr>
        <w:t xml:space="preserve"> </w:t>
      </w:r>
      <w:r w:rsidRPr="007E2396">
        <w:rPr>
          <w:i w:val="0"/>
          <w:iCs w:val="0"/>
          <w:sz w:val="24"/>
          <w:szCs w:val="24"/>
          <w:lang w:val="az-Latn-AZ"/>
        </w:rPr>
        <w:t>+</w:t>
      </w:r>
      <w:r w:rsidRPr="007E2396">
        <w:rPr>
          <w:i w:val="0"/>
          <w:iCs w:val="0"/>
          <w:spacing w:val="-4"/>
          <w:sz w:val="24"/>
          <w:szCs w:val="24"/>
          <w:lang w:val="az-Latn-AZ"/>
        </w:rPr>
        <w:t xml:space="preserve"> </w:t>
      </w:r>
      <w:r w:rsidRPr="007E2396">
        <w:rPr>
          <w:i w:val="0"/>
          <w:iCs w:val="0"/>
          <w:spacing w:val="-2"/>
          <w:sz w:val="24"/>
          <w:szCs w:val="24"/>
          <w:lang w:val="az-Latn-AZ"/>
        </w:rPr>
        <w:t>hazırkı</w:t>
      </w:r>
      <w:r w:rsidRPr="007E2396">
        <w:rPr>
          <w:i w:val="0"/>
          <w:iCs w:val="0"/>
          <w:spacing w:val="-3"/>
          <w:sz w:val="24"/>
          <w:szCs w:val="24"/>
          <w:lang w:val="az-Latn-AZ"/>
        </w:rPr>
        <w:t xml:space="preserve"> </w:t>
      </w:r>
      <w:r w:rsidRPr="007E2396">
        <w:rPr>
          <w:i w:val="0"/>
          <w:iCs w:val="0"/>
          <w:spacing w:val="-1"/>
          <w:sz w:val="24"/>
          <w:szCs w:val="24"/>
          <w:lang w:val="az-Latn-AZ"/>
        </w:rPr>
        <w:t>hesabatın</w:t>
      </w:r>
      <w:r w:rsidRPr="007E2396">
        <w:rPr>
          <w:i w:val="0"/>
          <w:iCs w:val="0"/>
          <w:spacing w:val="-2"/>
          <w:sz w:val="24"/>
          <w:szCs w:val="24"/>
          <w:lang w:val="az-Latn-AZ"/>
        </w:rPr>
        <w:t xml:space="preserve"> </w:t>
      </w:r>
      <w:r w:rsidRPr="007E2396">
        <w:rPr>
          <w:i w:val="0"/>
          <w:iCs w:val="0"/>
          <w:spacing w:val="-1"/>
          <w:sz w:val="24"/>
          <w:szCs w:val="24"/>
          <w:lang w:val="az-Latn-AZ"/>
        </w:rPr>
        <w:t>03-cü</w:t>
      </w:r>
      <w:r w:rsidRPr="007E2396">
        <w:rPr>
          <w:i w:val="0"/>
          <w:iCs w:val="0"/>
          <w:spacing w:val="-2"/>
          <w:sz w:val="24"/>
          <w:szCs w:val="24"/>
          <w:lang w:val="az-Latn-AZ"/>
        </w:rPr>
        <w:t xml:space="preserve"> </w:t>
      </w:r>
      <w:r w:rsidRPr="007E2396">
        <w:rPr>
          <w:i w:val="0"/>
          <w:iCs w:val="0"/>
          <w:spacing w:val="-1"/>
          <w:sz w:val="24"/>
          <w:szCs w:val="24"/>
          <w:lang w:val="az-Latn-AZ"/>
        </w:rPr>
        <w:t>sətri</w:t>
      </w:r>
      <w:r w:rsidRPr="007E2396">
        <w:rPr>
          <w:i w:val="0"/>
          <w:iCs w:val="0"/>
          <w:spacing w:val="-2"/>
          <w:sz w:val="24"/>
          <w:szCs w:val="24"/>
          <w:lang w:val="az-Latn-AZ"/>
        </w:rPr>
        <w:t xml:space="preserve"> </w:t>
      </w:r>
      <w:r w:rsidRPr="007E2396">
        <w:rPr>
          <w:i w:val="0"/>
          <w:iCs w:val="0"/>
          <w:sz w:val="24"/>
          <w:szCs w:val="24"/>
          <w:lang w:val="az-Latn-AZ"/>
        </w:rPr>
        <w:t>–</w:t>
      </w:r>
      <w:r w:rsidRPr="007E2396">
        <w:rPr>
          <w:i w:val="0"/>
          <w:iCs w:val="0"/>
          <w:spacing w:val="-1"/>
          <w:sz w:val="24"/>
          <w:szCs w:val="24"/>
          <w:lang w:val="az-Latn-AZ"/>
        </w:rPr>
        <w:t xml:space="preserve"> </w:t>
      </w:r>
      <w:r w:rsidRPr="007E2396">
        <w:rPr>
          <w:i w:val="0"/>
          <w:iCs w:val="0"/>
          <w:spacing w:val="-2"/>
          <w:sz w:val="24"/>
          <w:szCs w:val="24"/>
          <w:lang w:val="az-Latn-AZ"/>
        </w:rPr>
        <w:t>08-ci sətri</w:t>
      </w:r>
      <w:r w:rsidRPr="007E2396">
        <w:rPr>
          <w:i w:val="0"/>
          <w:iCs w:val="0"/>
          <w:spacing w:val="-1"/>
          <w:sz w:val="24"/>
          <w:szCs w:val="24"/>
          <w:lang w:val="az-Latn-AZ"/>
        </w:rPr>
        <w:t xml:space="preserve"> </w:t>
      </w:r>
      <w:r w:rsidRPr="007E2396">
        <w:rPr>
          <w:i w:val="0"/>
          <w:iCs w:val="0"/>
          <w:sz w:val="24"/>
          <w:szCs w:val="24"/>
          <w:lang w:val="az-Latn-AZ"/>
        </w:rPr>
        <w:t>–</w:t>
      </w:r>
      <w:r w:rsidRPr="007E2396">
        <w:rPr>
          <w:i w:val="0"/>
          <w:iCs w:val="0"/>
          <w:spacing w:val="-1"/>
          <w:sz w:val="24"/>
          <w:szCs w:val="24"/>
          <w:lang w:val="az-Latn-AZ"/>
        </w:rPr>
        <w:t xml:space="preserve"> 11-ci sətri</w:t>
      </w:r>
      <w:r w:rsidRPr="007E2396">
        <w:rPr>
          <w:i w:val="0"/>
          <w:iCs w:val="0"/>
          <w:spacing w:val="-2"/>
          <w:sz w:val="24"/>
          <w:szCs w:val="24"/>
          <w:lang w:val="az-Latn-AZ"/>
        </w:rPr>
        <w:t>) qeyd edilir.</w:t>
      </w:r>
    </w:p>
    <w:p w14:paraId="2CF7875A" w14:textId="77777777" w:rsidR="00CF0335" w:rsidRPr="007E2396" w:rsidRDefault="00CF0335" w:rsidP="00CF0335">
      <w:pPr>
        <w:pStyle w:val="BodyText"/>
        <w:kinsoku w:val="0"/>
        <w:overflowPunct w:val="0"/>
        <w:ind w:firstLine="708"/>
        <w:jc w:val="both"/>
        <w:rPr>
          <w:i w:val="0"/>
          <w:iCs w:val="0"/>
          <w:spacing w:val="-2"/>
          <w:sz w:val="24"/>
          <w:szCs w:val="24"/>
          <w:lang w:val="az-Latn-AZ"/>
        </w:rPr>
      </w:pPr>
      <w:r w:rsidRPr="007E2396">
        <w:rPr>
          <w:i w:val="0"/>
          <w:iCs w:val="0"/>
          <w:spacing w:val="21"/>
          <w:sz w:val="24"/>
          <w:szCs w:val="24"/>
          <w:lang w:val="az-Latn-AZ"/>
        </w:rPr>
        <w:t xml:space="preserve">3.1.8. </w:t>
      </w:r>
      <w:r w:rsidRPr="007E2396">
        <w:rPr>
          <w:i w:val="0"/>
          <w:iCs w:val="0"/>
          <w:spacing w:val="-1"/>
          <w:sz w:val="24"/>
          <w:szCs w:val="24"/>
          <w:lang w:val="az-Latn-AZ"/>
        </w:rPr>
        <w:t>14-cü sətirdə hesabat</w:t>
      </w:r>
      <w:r w:rsidRPr="007E2396">
        <w:rPr>
          <w:i w:val="0"/>
          <w:iCs w:val="0"/>
          <w:spacing w:val="-4"/>
          <w:sz w:val="24"/>
          <w:szCs w:val="24"/>
          <w:lang w:val="az-Latn-AZ"/>
        </w:rPr>
        <w:t xml:space="preserve"> </w:t>
      </w:r>
      <w:r w:rsidRPr="007E2396">
        <w:rPr>
          <w:i w:val="0"/>
          <w:iCs w:val="0"/>
          <w:spacing w:val="-2"/>
          <w:sz w:val="24"/>
          <w:szCs w:val="24"/>
          <w:lang w:val="az-Latn-AZ"/>
        </w:rPr>
        <w:t>ayının</w:t>
      </w:r>
      <w:r w:rsidRPr="007E2396">
        <w:rPr>
          <w:i w:val="0"/>
          <w:iCs w:val="0"/>
          <w:spacing w:val="-3"/>
          <w:sz w:val="24"/>
          <w:szCs w:val="24"/>
          <w:lang w:val="az-Latn-AZ"/>
        </w:rPr>
        <w:t xml:space="preserve"> </w:t>
      </w:r>
      <w:r w:rsidRPr="007E2396">
        <w:rPr>
          <w:i w:val="0"/>
          <w:iCs w:val="0"/>
          <w:spacing w:val="-2"/>
          <w:sz w:val="24"/>
          <w:szCs w:val="24"/>
          <w:lang w:val="az-Latn-AZ"/>
        </w:rPr>
        <w:t xml:space="preserve">sonuna işsizlikdən </w:t>
      </w:r>
      <w:r w:rsidRPr="007E2396">
        <w:rPr>
          <w:i w:val="0"/>
          <w:iCs w:val="0"/>
          <w:spacing w:val="-1"/>
          <w:sz w:val="24"/>
          <w:szCs w:val="24"/>
          <w:lang w:val="az-Latn-AZ"/>
        </w:rPr>
        <w:t>sığorta</w:t>
      </w:r>
      <w:r w:rsidRPr="007E2396">
        <w:rPr>
          <w:i w:val="0"/>
          <w:iCs w:val="0"/>
          <w:spacing w:val="-5"/>
          <w:sz w:val="24"/>
          <w:szCs w:val="24"/>
          <w:lang w:val="az-Latn-AZ"/>
        </w:rPr>
        <w:t xml:space="preserve"> </w:t>
      </w:r>
      <w:r w:rsidRPr="007E2396">
        <w:rPr>
          <w:i w:val="0"/>
          <w:iCs w:val="0"/>
          <w:spacing w:val="-2"/>
          <w:sz w:val="24"/>
          <w:szCs w:val="24"/>
          <w:lang w:val="az-Latn-AZ"/>
        </w:rPr>
        <w:t>ödənişi</w:t>
      </w:r>
      <w:r w:rsidRPr="007E2396">
        <w:rPr>
          <w:i w:val="0"/>
          <w:iCs w:val="0"/>
          <w:spacing w:val="-4"/>
          <w:sz w:val="24"/>
          <w:szCs w:val="24"/>
          <w:lang w:val="az-Latn-AZ"/>
        </w:rPr>
        <w:t xml:space="preserve"> </w:t>
      </w:r>
      <w:r w:rsidRPr="007E2396">
        <w:rPr>
          <w:i w:val="0"/>
          <w:iCs w:val="0"/>
          <w:spacing w:val="-2"/>
          <w:sz w:val="24"/>
          <w:szCs w:val="24"/>
          <w:lang w:val="az-Latn-AZ"/>
        </w:rPr>
        <w:t>alanların</w:t>
      </w:r>
      <w:r w:rsidRPr="007E2396">
        <w:rPr>
          <w:i w:val="0"/>
          <w:iCs w:val="0"/>
          <w:spacing w:val="-5"/>
          <w:sz w:val="24"/>
          <w:szCs w:val="24"/>
          <w:lang w:val="az-Latn-AZ"/>
        </w:rPr>
        <w:t xml:space="preserve"> </w:t>
      </w:r>
      <w:r w:rsidRPr="007E2396">
        <w:rPr>
          <w:i w:val="0"/>
          <w:iCs w:val="0"/>
          <w:spacing w:val="-1"/>
          <w:sz w:val="24"/>
          <w:szCs w:val="24"/>
          <w:lang w:val="az-Latn-AZ"/>
        </w:rPr>
        <w:t>sayı</w:t>
      </w:r>
      <w:r w:rsidRPr="007E2396">
        <w:rPr>
          <w:i w:val="0"/>
          <w:iCs w:val="0"/>
          <w:spacing w:val="-5"/>
          <w:sz w:val="24"/>
          <w:szCs w:val="24"/>
          <w:lang w:val="az-Latn-AZ"/>
        </w:rPr>
        <w:t>,</w:t>
      </w:r>
      <w:r w:rsidRPr="007E2396">
        <w:rPr>
          <w:i w:val="0"/>
          <w:iCs w:val="0"/>
          <w:spacing w:val="-2"/>
          <w:sz w:val="24"/>
          <w:szCs w:val="24"/>
          <w:lang w:val="az-Latn-AZ"/>
        </w:rPr>
        <w:t xml:space="preserve"> onlardan minimum s</w:t>
      </w:r>
      <w:r w:rsidRPr="007E2396">
        <w:rPr>
          <w:i w:val="0"/>
          <w:iCs w:val="0"/>
          <w:spacing w:val="-1"/>
          <w:sz w:val="24"/>
          <w:szCs w:val="24"/>
          <w:lang w:val="az-Latn-AZ"/>
        </w:rPr>
        <w:t>ığorta</w:t>
      </w:r>
      <w:r w:rsidRPr="007E2396">
        <w:rPr>
          <w:i w:val="0"/>
          <w:iCs w:val="0"/>
          <w:spacing w:val="9"/>
          <w:sz w:val="24"/>
          <w:szCs w:val="24"/>
          <w:lang w:val="az-Latn-AZ"/>
        </w:rPr>
        <w:t xml:space="preserve"> </w:t>
      </w:r>
      <w:r w:rsidRPr="007E2396">
        <w:rPr>
          <w:i w:val="0"/>
          <w:iCs w:val="0"/>
          <w:spacing w:val="-2"/>
          <w:sz w:val="24"/>
          <w:szCs w:val="24"/>
          <w:lang w:val="az-Latn-AZ"/>
        </w:rPr>
        <w:t xml:space="preserve">ödənişi məbləğində alanların </w:t>
      </w:r>
      <w:r w:rsidRPr="007E2396">
        <w:rPr>
          <w:i w:val="0"/>
          <w:iCs w:val="0"/>
          <w:spacing w:val="-1"/>
          <w:sz w:val="24"/>
          <w:szCs w:val="24"/>
          <w:lang w:val="az-Latn-AZ"/>
        </w:rPr>
        <w:t>sayı</w:t>
      </w:r>
      <w:r w:rsidRPr="007E2396">
        <w:rPr>
          <w:i w:val="0"/>
          <w:iCs w:val="0"/>
          <w:spacing w:val="18"/>
          <w:sz w:val="24"/>
          <w:szCs w:val="24"/>
          <w:lang w:val="az-Latn-AZ"/>
        </w:rPr>
        <w:t xml:space="preserve"> </w:t>
      </w:r>
      <w:r w:rsidRPr="007E2396">
        <w:rPr>
          <w:i w:val="0"/>
          <w:iCs w:val="0"/>
          <w:spacing w:val="-2"/>
          <w:sz w:val="24"/>
          <w:szCs w:val="24"/>
          <w:lang w:val="az-Latn-AZ"/>
        </w:rPr>
        <w:t>15-ci</w:t>
      </w:r>
      <w:r w:rsidRPr="007E2396">
        <w:rPr>
          <w:i w:val="0"/>
          <w:iCs w:val="0"/>
          <w:spacing w:val="17"/>
          <w:sz w:val="24"/>
          <w:szCs w:val="24"/>
          <w:lang w:val="az-Latn-AZ"/>
        </w:rPr>
        <w:t xml:space="preserve"> </w:t>
      </w:r>
      <w:r w:rsidRPr="007E2396">
        <w:rPr>
          <w:i w:val="0"/>
          <w:iCs w:val="0"/>
          <w:spacing w:val="-1"/>
          <w:sz w:val="24"/>
          <w:szCs w:val="24"/>
          <w:lang w:val="az-Latn-AZ"/>
        </w:rPr>
        <w:t>sətirdə</w:t>
      </w:r>
      <w:r w:rsidRPr="007E2396">
        <w:rPr>
          <w:i w:val="0"/>
          <w:iCs w:val="0"/>
          <w:spacing w:val="20"/>
          <w:sz w:val="24"/>
          <w:szCs w:val="24"/>
          <w:lang w:val="az-Latn-AZ"/>
        </w:rPr>
        <w:t xml:space="preserve"> </w:t>
      </w:r>
      <w:r w:rsidRPr="007E2396">
        <w:rPr>
          <w:i w:val="0"/>
          <w:iCs w:val="0"/>
          <w:spacing w:val="-2"/>
          <w:sz w:val="24"/>
          <w:szCs w:val="24"/>
          <w:lang w:val="az-Latn-AZ"/>
        </w:rPr>
        <w:t>qeyd edilir.</w:t>
      </w:r>
    </w:p>
    <w:p w14:paraId="2F105C11" w14:textId="77777777" w:rsidR="00CF0335" w:rsidRPr="007E2396" w:rsidRDefault="00CF0335" w:rsidP="00CF0335">
      <w:pPr>
        <w:pStyle w:val="BodyText"/>
        <w:kinsoku w:val="0"/>
        <w:overflowPunct w:val="0"/>
        <w:ind w:firstLine="708"/>
        <w:jc w:val="both"/>
        <w:rPr>
          <w:i w:val="0"/>
          <w:iCs w:val="0"/>
          <w:spacing w:val="-1"/>
          <w:sz w:val="24"/>
          <w:szCs w:val="24"/>
          <w:lang w:val="az-Latn-AZ"/>
        </w:rPr>
      </w:pPr>
      <w:r w:rsidRPr="007E2396">
        <w:rPr>
          <w:i w:val="0"/>
          <w:iCs w:val="0"/>
          <w:spacing w:val="21"/>
          <w:sz w:val="24"/>
          <w:szCs w:val="24"/>
          <w:lang w:val="az-Latn-AZ"/>
        </w:rPr>
        <w:t xml:space="preserve">3.1.9. </w:t>
      </w:r>
      <w:r w:rsidRPr="007E2396">
        <w:rPr>
          <w:i w:val="0"/>
          <w:iCs w:val="0"/>
          <w:spacing w:val="-2"/>
          <w:sz w:val="24"/>
          <w:szCs w:val="24"/>
          <w:lang w:val="az-Latn-AZ"/>
        </w:rPr>
        <w:t>16-cı sətirdə</w:t>
      </w:r>
      <w:r w:rsidRPr="007E2396">
        <w:rPr>
          <w:i w:val="0"/>
          <w:iCs w:val="0"/>
          <w:spacing w:val="-1"/>
          <w:sz w:val="24"/>
          <w:szCs w:val="24"/>
          <w:lang w:val="az-Latn-AZ"/>
        </w:rPr>
        <w:t xml:space="preserve"> Dövlət</w:t>
      </w:r>
      <w:r w:rsidRPr="007E2396">
        <w:rPr>
          <w:i w:val="0"/>
          <w:iCs w:val="0"/>
          <w:spacing w:val="13"/>
          <w:sz w:val="24"/>
          <w:szCs w:val="24"/>
          <w:lang w:val="az-Latn-AZ"/>
        </w:rPr>
        <w:t xml:space="preserve"> </w:t>
      </w:r>
      <w:r w:rsidRPr="007E2396">
        <w:rPr>
          <w:i w:val="0"/>
          <w:iCs w:val="0"/>
          <w:spacing w:val="-2"/>
          <w:sz w:val="24"/>
          <w:szCs w:val="24"/>
          <w:lang w:val="az-Latn-AZ"/>
        </w:rPr>
        <w:t>Məşğulluq</w:t>
      </w:r>
      <w:r w:rsidRPr="007E2396">
        <w:rPr>
          <w:i w:val="0"/>
          <w:iCs w:val="0"/>
          <w:spacing w:val="14"/>
          <w:sz w:val="24"/>
          <w:szCs w:val="24"/>
          <w:lang w:val="az-Latn-AZ"/>
        </w:rPr>
        <w:t xml:space="preserve"> </w:t>
      </w:r>
      <w:r w:rsidRPr="007E2396">
        <w:rPr>
          <w:i w:val="0"/>
          <w:iCs w:val="0"/>
          <w:spacing w:val="-2"/>
          <w:sz w:val="24"/>
          <w:szCs w:val="24"/>
          <w:lang w:val="az-Latn-AZ"/>
        </w:rPr>
        <w:t>Agentliyinin</w:t>
      </w:r>
      <w:r w:rsidRPr="007E2396">
        <w:rPr>
          <w:i w:val="0"/>
          <w:iCs w:val="0"/>
          <w:spacing w:val="14"/>
          <w:sz w:val="24"/>
          <w:szCs w:val="24"/>
          <w:lang w:val="az-Latn-AZ"/>
        </w:rPr>
        <w:t xml:space="preserve"> </w:t>
      </w:r>
      <w:r w:rsidRPr="007E2396">
        <w:rPr>
          <w:i w:val="0"/>
          <w:iCs w:val="0"/>
          <w:spacing w:val="-1"/>
          <w:sz w:val="24"/>
          <w:szCs w:val="24"/>
          <w:lang w:val="az-Latn-AZ"/>
        </w:rPr>
        <w:t>yerli</w:t>
      </w:r>
      <w:r w:rsidRPr="007E2396">
        <w:rPr>
          <w:i w:val="0"/>
          <w:iCs w:val="0"/>
          <w:spacing w:val="16"/>
          <w:sz w:val="24"/>
          <w:szCs w:val="24"/>
          <w:lang w:val="az-Latn-AZ"/>
        </w:rPr>
        <w:t xml:space="preserve"> </w:t>
      </w:r>
      <w:r w:rsidRPr="007E2396">
        <w:rPr>
          <w:i w:val="0"/>
          <w:iCs w:val="0"/>
          <w:spacing w:val="-2"/>
          <w:sz w:val="24"/>
          <w:szCs w:val="24"/>
          <w:lang w:val="az-Latn-AZ"/>
        </w:rPr>
        <w:t>qurumu</w:t>
      </w:r>
      <w:r w:rsidRPr="007E2396">
        <w:rPr>
          <w:i w:val="0"/>
          <w:iCs w:val="0"/>
          <w:spacing w:val="71"/>
          <w:sz w:val="24"/>
          <w:szCs w:val="24"/>
          <w:lang w:val="az-Latn-AZ"/>
        </w:rPr>
        <w:t xml:space="preserve"> </w:t>
      </w:r>
      <w:r w:rsidRPr="007E2396">
        <w:rPr>
          <w:i w:val="0"/>
          <w:iCs w:val="0"/>
          <w:spacing w:val="-2"/>
          <w:sz w:val="24"/>
          <w:szCs w:val="24"/>
          <w:lang w:val="az-Latn-AZ"/>
        </w:rPr>
        <w:t>tərəfindən</w:t>
      </w:r>
      <w:r w:rsidRPr="007E2396">
        <w:rPr>
          <w:i w:val="0"/>
          <w:iCs w:val="0"/>
          <w:spacing w:val="14"/>
          <w:sz w:val="24"/>
          <w:szCs w:val="24"/>
          <w:lang w:val="az-Latn-AZ"/>
        </w:rPr>
        <w:t xml:space="preserve"> </w:t>
      </w:r>
      <w:r w:rsidRPr="007E2396">
        <w:rPr>
          <w:i w:val="0"/>
          <w:iCs w:val="0"/>
          <w:spacing w:val="-2"/>
          <w:sz w:val="24"/>
          <w:szCs w:val="24"/>
          <w:lang w:val="az-Latn-AZ"/>
        </w:rPr>
        <w:t>peşə</w:t>
      </w:r>
      <w:r w:rsidRPr="007E2396">
        <w:rPr>
          <w:i w:val="0"/>
          <w:iCs w:val="0"/>
          <w:spacing w:val="16"/>
          <w:sz w:val="24"/>
          <w:szCs w:val="24"/>
          <w:lang w:val="az-Latn-AZ"/>
        </w:rPr>
        <w:t xml:space="preserve"> </w:t>
      </w:r>
      <w:r w:rsidRPr="007E2396">
        <w:rPr>
          <w:i w:val="0"/>
          <w:iCs w:val="0"/>
          <w:spacing w:val="-2"/>
          <w:sz w:val="24"/>
          <w:szCs w:val="24"/>
          <w:lang w:val="az-Latn-AZ"/>
        </w:rPr>
        <w:t>hazırlığına</w:t>
      </w:r>
      <w:r w:rsidRPr="007E2396">
        <w:rPr>
          <w:i w:val="0"/>
          <w:iCs w:val="0"/>
          <w:spacing w:val="3"/>
          <w:sz w:val="24"/>
          <w:szCs w:val="24"/>
          <w:lang w:val="az-Latn-AZ"/>
        </w:rPr>
        <w:t xml:space="preserve"> </w:t>
      </w:r>
      <w:r w:rsidRPr="007E2396">
        <w:rPr>
          <w:i w:val="0"/>
          <w:iCs w:val="0"/>
          <w:spacing w:val="-2"/>
          <w:sz w:val="24"/>
          <w:szCs w:val="24"/>
          <w:lang w:val="az-Latn-AZ"/>
        </w:rPr>
        <w:t>göndərilənlərin</w:t>
      </w:r>
      <w:r w:rsidRPr="007E2396">
        <w:rPr>
          <w:i w:val="0"/>
          <w:iCs w:val="0"/>
          <w:spacing w:val="13"/>
          <w:sz w:val="24"/>
          <w:szCs w:val="24"/>
          <w:lang w:val="az-Latn-AZ"/>
        </w:rPr>
        <w:t xml:space="preserve"> </w:t>
      </w:r>
      <w:r w:rsidRPr="007E2396">
        <w:rPr>
          <w:i w:val="0"/>
          <w:iCs w:val="0"/>
          <w:spacing w:val="-1"/>
          <w:sz w:val="24"/>
          <w:szCs w:val="24"/>
          <w:lang w:val="az-Latn-AZ"/>
        </w:rPr>
        <w:t>sayı</w:t>
      </w:r>
      <w:r w:rsidRPr="007E2396">
        <w:rPr>
          <w:i w:val="0"/>
          <w:iCs w:val="0"/>
          <w:spacing w:val="-2"/>
          <w:sz w:val="24"/>
          <w:szCs w:val="24"/>
          <w:lang w:val="az-Latn-AZ"/>
        </w:rPr>
        <w:t>, onlardan işsiz kimi qeydiyyatda olanların sayı 17-ci sətirdə</w:t>
      </w:r>
      <w:r w:rsidRPr="007E2396">
        <w:rPr>
          <w:i w:val="0"/>
          <w:iCs w:val="0"/>
          <w:spacing w:val="23"/>
          <w:sz w:val="24"/>
          <w:szCs w:val="24"/>
          <w:lang w:val="az-Latn-AZ"/>
        </w:rPr>
        <w:t xml:space="preserve"> </w:t>
      </w:r>
      <w:r w:rsidRPr="007E2396">
        <w:rPr>
          <w:i w:val="0"/>
          <w:iCs w:val="0"/>
          <w:spacing w:val="-1"/>
          <w:sz w:val="24"/>
          <w:szCs w:val="24"/>
          <w:lang w:val="az-Latn-AZ"/>
        </w:rPr>
        <w:t>qeyd edilir.</w:t>
      </w:r>
    </w:p>
    <w:p w14:paraId="21A8BFE2" w14:textId="77777777" w:rsidR="00CF0335" w:rsidRPr="007E2396" w:rsidRDefault="00CF0335" w:rsidP="009F65C4">
      <w:pPr>
        <w:pStyle w:val="BodyText"/>
        <w:kinsoku w:val="0"/>
        <w:overflowPunct w:val="0"/>
        <w:ind w:firstLine="709"/>
        <w:jc w:val="both"/>
        <w:rPr>
          <w:i w:val="0"/>
          <w:iCs w:val="0"/>
          <w:spacing w:val="-1"/>
          <w:sz w:val="24"/>
          <w:szCs w:val="24"/>
          <w:lang w:val="az-Latn-AZ"/>
        </w:rPr>
      </w:pPr>
      <w:r w:rsidRPr="007E2396">
        <w:rPr>
          <w:i w:val="0"/>
          <w:iCs w:val="0"/>
          <w:spacing w:val="21"/>
          <w:sz w:val="24"/>
          <w:szCs w:val="24"/>
          <w:lang w:val="az-Latn-AZ"/>
        </w:rPr>
        <w:t xml:space="preserve">3.1.10. </w:t>
      </w:r>
      <w:r w:rsidRPr="007E2396">
        <w:rPr>
          <w:i w:val="0"/>
          <w:iCs w:val="0"/>
          <w:spacing w:val="2"/>
          <w:sz w:val="24"/>
          <w:szCs w:val="24"/>
          <w:lang w:val="az-Latn-AZ"/>
        </w:rPr>
        <w:t>18</w:t>
      </w:r>
      <w:r w:rsidRPr="007E2396">
        <w:rPr>
          <w:i w:val="0"/>
          <w:iCs w:val="0"/>
          <w:spacing w:val="-1"/>
          <w:sz w:val="24"/>
          <w:szCs w:val="24"/>
          <w:lang w:val="az-Latn-AZ"/>
        </w:rPr>
        <w:t>-ci</w:t>
      </w:r>
      <w:r w:rsidRPr="007E2396">
        <w:rPr>
          <w:i w:val="0"/>
          <w:iCs w:val="0"/>
          <w:spacing w:val="1"/>
          <w:sz w:val="24"/>
          <w:szCs w:val="24"/>
          <w:lang w:val="az-Latn-AZ"/>
        </w:rPr>
        <w:t xml:space="preserve"> </w:t>
      </w:r>
      <w:r w:rsidRPr="007E2396">
        <w:rPr>
          <w:i w:val="0"/>
          <w:iCs w:val="0"/>
          <w:spacing w:val="-2"/>
          <w:sz w:val="24"/>
          <w:szCs w:val="24"/>
          <w:lang w:val="az-Latn-AZ"/>
        </w:rPr>
        <w:t>sətirdə peşə</w:t>
      </w:r>
      <w:r w:rsidRPr="007E2396">
        <w:rPr>
          <w:i w:val="0"/>
          <w:iCs w:val="0"/>
          <w:spacing w:val="3"/>
          <w:sz w:val="24"/>
          <w:szCs w:val="24"/>
          <w:lang w:val="az-Latn-AZ"/>
        </w:rPr>
        <w:t xml:space="preserve"> </w:t>
      </w:r>
      <w:r w:rsidRPr="007E2396">
        <w:rPr>
          <w:i w:val="0"/>
          <w:iCs w:val="0"/>
          <w:spacing w:val="-2"/>
          <w:sz w:val="24"/>
          <w:szCs w:val="24"/>
          <w:lang w:val="az-Latn-AZ"/>
        </w:rPr>
        <w:t>hazırlığını</w:t>
      </w:r>
      <w:r w:rsidRPr="007E2396">
        <w:rPr>
          <w:i w:val="0"/>
          <w:iCs w:val="0"/>
          <w:spacing w:val="2"/>
          <w:sz w:val="24"/>
          <w:szCs w:val="24"/>
          <w:lang w:val="az-Latn-AZ"/>
        </w:rPr>
        <w:t xml:space="preserve"> </w:t>
      </w:r>
      <w:r w:rsidRPr="007E2396">
        <w:rPr>
          <w:i w:val="0"/>
          <w:iCs w:val="0"/>
          <w:spacing w:val="-2"/>
          <w:sz w:val="24"/>
          <w:szCs w:val="24"/>
          <w:lang w:val="az-Latn-AZ"/>
        </w:rPr>
        <w:t>başa</w:t>
      </w:r>
      <w:r w:rsidRPr="007E2396">
        <w:rPr>
          <w:i w:val="0"/>
          <w:iCs w:val="0"/>
          <w:spacing w:val="2"/>
          <w:sz w:val="24"/>
          <w:szCs w:val="24"/>
          <w:lang w:val="az-Latn-AZ"/>
        </w:rPr>
        <w:t xml:space="preserve"> </w:t>
      </w:r>
      <w:r w:rsidRPr="007E2396">
        <w:rPr>
          <w:i w:val="0"/>
          <w:iCs w:val="0"/>
          <w:spacing w:val="-2"/>
          <w:sz w:val="24"/>
          <w:szCs w:val="24"/>
          <w:lang w:val="az-Latn-AZ"/>
        </w:rPr>
        <w:t>çatdırmış şəxslərin</w:t>
      </w:r>
      <w:r w:rsidRPr="007E2396">
        <w:rPr>
          <w:i w:val="0"/>
          <w:iCs w:val="0"/>
          <w:spacing w:val="2"/>
          <w:sz w:val="24"/>
          <w:szCs w:val="24"/>
          <w:lang w:val="az-Latn-AZ"/>
        </w:rPr>
        <w:t xml:space="preserve"> </w:t>
      </w:r>
      <w:r w:rsidRPr="007E2396">
        <w:rPr>
          <w:i w:val="0"/>
          <w:iCs w:val="0"/>
          <w:spacing w:val="-2"/>
          <w:sz w:val="24"/>
          <w:szCs w:val="24"/>
          <w:lang w:val="az-Latn-AZ"/>
        </w:rPr>
        <w:t xml:space="preserve">sayı, </w:t>
      </w:r>
      <w:r w:rsidRPr="007E2396">
        <w:rPr>
          <w:i w:val="0"/>
          <w:iCs w:val="0"/>
          <w:spacing w:val="-1"/>
          <w:sz w:val="24"/>
          <w:szCs w:val="24"/>
          <w:lang w:val="az-Latn-AZ"/>
        </w:rPr>
        <w:t>19-cu sətirdə</w:t>
      </w:r>
      <w:r w:rsidRPr="007E2396">
        <w:rPr>
          <w:i w:val="0"/>
          <w:iCs w:val="0"/>
          <w:spacing w:val="-2"/>
          <w:sz w:val="24"/>
          <w:szCs w:val="24"/>
          <w:lang w:val="az-Latn-AZ"/>
        </w:rPr>
        <w:t xml:space="preserve"> peşə</w:t>
      </w:r>
      <w:r w:rsidRPr="007E2396">
        <w:rPr>
          <w:i w:val="0"/>
          <w:iCs w:val="0"/>
          <w:spacing w:val="3"/>
          <w:sz w:val="24"/>
          <w:szCs w:val="24"/>
          <w:lang w:val="az-Latn-AZ"/>
        </w:rPr>
        <w:t xml:space="preserve"> </w:t>
      </w:r>
      <w:r w:rsidRPr="007E2396">
        <w:rPr>
          <w:i w:val="0"/>
          <w:iCs w:val="0"/>
          <w:spacing w:val="-2"/>
          <w:sz w:val="24"/>
          <w:szCs w:val="24"/>
          <w:lang w:val="az-Latn-AZ"/>
        </w:rPr>
        <w:t>hazırlığını bitirdikdən sonra</w:t>
      </w:r>
      <w:r w:rsidRPr="007E2396">
        <w:rPr>
          <w:i w:val="0"/>
          <w:iCs w:val="0"/>
          <w:spacing w:val="-1"/>
          <w:sz w:val="24"/>
          <w:szCs w:val="24"/>
          <w:lang w:val="az-Latn-AZ"/>
        </w:rPr>
        <w:t xml:space="preserve"> işə düzəldilmiş şəxslərin sayı qeyd edilir.</w:t>
      </w:r>
    </w:p>
    <w:p w14:paraId="61D6146C" w14:textId="77777777" w:rsidR="00CF0335" w:rsidRPr="007E2396" w:rsidRDefault="00CF0335" w:rsidP="009F65C4">
      <w:pPr>
        <w:pStyle w:val="BodyText"/>
        <w:kinsoku w:val="0"/>
        <w:overflowPunct w:val="0"/>
        <w:ind w:firstLine="709"/>
        <w:jc w:val="both"/>
        <w:rPr>
          <w:i w:val="0"/>
          <w:iCs w:val="0"/>
          <w:spacing w:val="-1"/>
          <w:sz w:val="24"/>
          <w:szCs w:val="24"/>
          <w:lang w:val="az-Latn-AZ"/>
        </w:rPr>
      </w:pPr>
      <w:r w:rsidRPr="007E2396">
        <w:rPr>
          <w:i w:val="0"/>
          <w:iCs w:val="0"/>
          <w:spacing w:val="21"/>
          <w:sz w:val="24"/>
          <w:szCs w:val="24"/>
          <w:lang w:val="az-Latn-AZ"/>
        </w:rPr>
        <w:t xml:space="preserve">3.1.11. </w:t>
      </w:r>
      <w:r w:rsidRPr="007E2396">
        <w:rPr>
          <w:i w:val="0"/>
          <w:iCs w:val="0"/>
          <w:spacing w:val="-1"/>
          <w:sz w:val="24"/>
          <w:szCs w:val="24"/>
          <w:lang w:val="az-Latn-AZ"/>
        </w:rPr>
        <w:t>20-ci sətirdə hesabat ayının sonuna peşə hazırlığı keçənlərin sayı qeyd edilir.</w:t>
      </w:r>
    </w:p>
    <w:p w14:paraId="6CDA4C79" w14:textId="77777777" w:rsidR="00CF0335" w:rsidRPr="007E2396" w:rsidRDefault="00CF0335" w:rsidP="009F65C4">
      <w:pPr>
        <w:pStyle w:val="BodyText"/>
        <w:kinsoku w:val="0"/>
        <w:overflowPunct w:val="0"/>
        <w:ind w:firstLine="709"/>
        <w:jc w:val="both"/>
        <w:rPr>
          <w:i w:val="0"/>
          <w:iCs w:val="0"/>
          <w:spacing w:val="-1"/>
          <w:sz w:val="24"/>
          <w:szCs w:val="24"/>
          <w:lang w:val="az-Latn-AZ"/>
        </w:rPr>
      </w:pPr>
      <w:r w:rsidRPr="007E2396">
        <w:rPr>
          <w:i w:val="0"/>
          <w:iCs w:val="0"/>
          <w:spacing w:val="21"/>
          <w:sz w:val="24"/>
          <w:szCs w:val="24"/>
          <w:lang w:val="az-Latn-AZ"/>
        </w:rPr>
        <w:t xml:space="preserve">3.1.12. </w:t>
      </w:r>
      <w:r w:rsidRPr="007E2396">
        <w:rPr>
          <w:i w:val="0"/>
          <w:iCs w:val="0"/>
          <w:spacing w:val="-1"/>
          <w:sz w:val="24"/>
          <w:szCs w:val="24"/>
          <w:lang w:val="az-Latn-AZ"/>
        </w:rPr>
        <w:t xml:space="preserve">21-ci sətirdə özünüməşğulluq proqramına cəlb olunmuş şəxslərin, 22-ci sətirdə   sosial iş yerlərinə qəbul olunmuş </w:t>
      </w:r>
      <w:r w:rsidRPr="007E2396">
        <w:rPr>
          <w:i w:val="0"/>
          <w:iCs w:val="0"/>
          <w:spacing w:val="-2"/>
          <w:sz w:val="24"/>
          <w:szCs w:val="24"/>
          <w:lang w:val="az-Latn-AZ"/>
        </w:rPr>
        <w:t>şəxslərin</w:t>
      </w:r>
      <w:r w:rsidRPr="007E2396">
        <w:rPr>
          <w:i w:val="0"/>
          <w:iCs w:val="0"/>
          <w:spacing w:val="-1"/>
          <w:sz w:val="24"/>
          <w:szCs w:val="24"/>
          <w:lang w:val="az-Latn-AZ"/>
        </w:rPr>
        <w:t xml:space="preserve"> sayı</w:t>
      </w:r>
      <w:r w:rsidRPr="007E2396">
        <w:rPr>
          <w:i w:val="0"/>
          <w:iCs w:val="0"/>
          <w:spacing w:val="39"/>
          <w:sz w:val="24"/>
          <w:szCs w:val="24"/>
          <w:lang w:val="az-Latn-AZ"/>
        </w:rPr>
        <w:t xml:space="preserve"> </w:t>
      </w:r>
      <w:r w:rsidRPr="007E2396">
        <w:rPr>
          <w:i w:val="0"/>
          <w:iCs w:val="0"/>
          <w:spacing w:val="-1"/>
          <w:sz w:val="24"/>
          <w:szCs w:val="24"/>
          <w:lang w:val="az-Latn-AZ"/>
        </w:rPr>
        <w:t>qeyd edilir.</w:t>
      </w:r>
    </w:p>
    <w:p w14:paraId="0DB4A49D" w14:textId="442588D2" w:rsidR="00CF0335" w:rsidRPr="007E2396" w:rsidRDefault="00CF0335" w:rsidP="009F65C4">
      <w:pPr>
        <w:pStyle w:val="BodyText"/>
        <w:kinsoku w:val="0"/>
        <w:overflowPunct w:val="0"/>
        <w:ind w:firstLine="709"/>
        <w:jc w:val="both"/>
        <w:rPr>
          <w:i w:val="0"/>
          <w:iCs w:val="0"/>
          <w:spacing w:val="-1"/>
          <w:sz w:val="24"/>
          <w:szCs w:val="24"/>
          <w:lang w:val="az-Latn-AZ"/>
        </w:rPr>
      </w:pPr>
      <w:r w:rsidRPr="007E2396">
        <w:rPr>
          <w:i w:val="0"/>
          <w:iCs w:val="0"/>
          <w:spacing w:val="21"/>
          <w:sz w:val="24"/>
          <w:szCs w:val="24"/>
          <w:lang w:val="az-Latn-AZ"/>
        </w:rPr>
        <w:t xml:space="preserve">3.1.13. </w:t>
      </w:r>
      <w:r w:rsidRPr="007E2396">
        <w:rPr>
          <w:i w:val="0"/>
          <w:iCs w:val="0"/>
          <w:spacing w:val="-2"/>
          <w:sz w:val="24"/>
          <w:szCs w:val="24"/>
          <w:lang w:val="az-Latn-AZ"/>
        </w:rPr>
        <w:t xml:space="preserve">23-cü sətirdə </w:t>
      </w:r>
      <w:r w:rsidRPr="007E2396">
        <w:rPr>
          <w:i w:val="0"/>
          <w:iCs w:val="0"/>
          <w:spacing w:val="-1"/>
          <w:sz w:val="24"/>
          <w:szCs w:val="24"/>
          <w:lang w:val="az-Latn-AZ"/>
        </w:rPr>
        <w:t xml:space="preserve"> </w:t>
      </w:r>
      <w:r w:rsidRPr="007E2396">
        <w:rPr>
          <w:i w:val="0"/>
          <w:iCs w:val="0"/>
          <w:spacing w:val="-2"/>
          <w:sz w:val="24"/>
          <w:szCs w:val="24"/>
          <w:lang w:val="az-Latn-AZ"/>
        </w:rPr>
        <w:t>haqqı</w:t>
      </w:r>
      <w:r w:rsidRPr="007E2396">
        <w:rPr>
          <w:i w:val="0"/>
          <w:iCs w:val="0"/>
          <w:spacing w:val="32"/>
          <w:sz w:val="24"/>
          <w:szCs w:val="24"/>
          <w:lang w:val="az-Latn-AZ"/>
        </w:rPr>
        <w:t xml:space="preserve"> </w:t>
      </w:r>
      <w:r w:rsidRPr="007E2396">
        <w:rPr>
          <w:i w:val="0"/>
          <w:iCs w:val="0"/>
          <w:spacing w:val="-2"/>
          <w:sz w:val="24"/>
          <w:szCs w:val="24"/>
          <w:lang w:val="az-Latn-AZ"/>
        </w:rPr>
        <w:t>ödənilən</w:t>
      </w:r>
      <w:r w:rsidRPr="007E2396">
        <w:rPr>
          <w:i w:val="0"/>
          <w:iCs w:val="0"/>
          <w:spacing w:val="30"/>
          <w:sz w:val="24"/>
          <w:szCs w:val="24"/>
          <w:lang w:val="az-Latn-AZ"/>
        </w:rPr>
        <w:t xml:space="preserve"> </w:t>
      </w:r>
      <w:r w:rsidRPr="007E2396">
        <w:rPr>
          <w:i w:val="0"/>
          <w:iCs w:val="0"/>
          <w:spacing w:val="-1"/>
          <w:sz w:val="24"/>
          <w:szCs w:val="24"/>
          <w:lang w:val="az-Latn-AZ"/>
        </w:rPr>
        <w:t>ictimai</w:t>
      </w:r>
      <w:r w:rsidRPr="007E2396">
        <w:rPr>
          <w:i w:val="0"/>
          <w:iCs w:val="0"/>
          <w:spacing w:val="38"/>
          <w:sz w:val="24"/>
          <w:szCs w:val="24"/>
          <w:lang w:val="az-Latn-AZ"/>
        </w:rPr>
        <w:t xml:space="preserve"> </w:t>
      </w:r>
      <w:r w:rsidRPr="007E2396">
        <w:rPr>
          <w:i w:val="0"/>
          <w:iCs w:val="0"/>
          <w:spacing w:val="-2"/>
          <w:sz w:val="24"/>
          <w:szCs w:val="24"/>
          <w:lang w:val="az-Latn-AZ"/>
        </w:rPr>
        <w:t>işlərə cəlb edilmiş şəxslərin</w:t>
      </w:r>
      <w:r w:rsidRPr="007E2396">
        <w:rPr>
          <w:i w:val="0"/>
          <w:iCs w:val="0"/>
          <w:spacing w:val="49"/>
          <w:sz w:val="24"/>
          <w:szCs w:val="24"/>
          <w:lang w:val="az-Latn-AZ"/>
        </w:rPr>
        <w:t xml:space="preserve"> </w:t>
      </w:r>
      <w:r w:rsidRPr="007E2396">
        <w:rPr>
          <w:i w:val="0"/>
          <w:iCs w:val="0"/>
          <w:spacing w:val="-1"/>
          <w:sz w:val="24"/>
          <w:szCs w:val="24"/>
          <w:lang w:val="az-Latn-AZ"/>
        </w:rPr>
        <w:t xml:space="preserve">sayı, </w:t>
      </w:r>
      <w:r w:rsidRPr="007E2396">
        <w:rPr>
          <w:i w:val="0"/>
          <w:iCs w:val="0"/>
          <w:spacing w:val="39"/>
          <w:sz w:val="24"/>
          <w:szCs w:val="24"/>
          <w:lang w:val="az-Latn-AZ"/>
        </w:rPr>
        <w:t xml:space="preserve"> </w:t>
      </w:r>
      <w:r w:rsidRPr="007E2396">
        <w:rPr>
          <w:i w:val="0"/>
          <w:iCs w:val="0"/>
          <w:spacing w:val="-2"/>
          <w:sz w:val="24"/>
          <w:szCs w:val="24"/>
          <w:lang w:val="az-Latn-AZ"/>
        </w:rPr>
        <w:t>onlardan</w:t>
      </w:r>
      <w:r w:rsidRPr="007E2396">
        <w:rPr>
          <w:i w:val="0"/>
          <w:iCs w:val="0"/>
          <w:spacing w:val="30"/>
          <w:sz w:val="24"/>
          <w:szCs w:val="24"/>
          <w:lang w:val="az-Latn-AZ"/>
        </w:rPr>
        <w:t xml:space="preserve"> </w:t>
      </w:r>
      <w:r w:rsidRPr="007E2396">
        <w:rPr>
          <w:i w:val="0"/>
          <w:iCs w:val="0"/>
          <w:spacing w:val="-1"/>
          <w:sz w:val="24"/>
          <w:szCs w:val="24"/>
          <w:lang w:val="az-Latn-AZ"/>
        </w:rPr>
        <w:t>işsiz kimi qeydiyyatda olmuş şəxslərin</w:t>
      </w:r>
      <w:r w:rsidRPr="007E2396">
        <w:rPr>
          <w:i w:val="0"/>
          <w:iCs w:val="0"/>
          <w:spacing w:val="-2"/>
          <w:sz w:val="24"/>
          <w:szCs w:val="24"/>
          <w:lang w:val="az-Latn-AZ"/>
        </w:rPr>
        <w:t xml:space="preserve"> </w:t>
      </w:r>
      <w:r w:rsidRPr="007E2396">
        <w:rPr>
          <w:i w:val="0"/>
          <w:iCs w:val="0"/>
          <w:spacing w:val="-1"/>
          <w:sz w:val="24"/>
          <w:szCs w:val="24"/>
          <w:lang w:val="az-Latn-AZ"/>
        </w:rPr>
        <w:t>sayı 24-cü</w:t>
      </w:r>
      <w:r w:rsidRPr="007E2396">
        <w:rPr>
          <w:i w:val="0"/>
          <w:iCs w:val="0"/>
          <w:spacing w:val="-2"/>
          <w:sz w:val="24"/>
          <w:szCs w:val="24"/>
          <w:lang w:val="az-Latn-AZ"/>
        </w:rPr>
        <w:t xml:space="preserve"> sətirdə </w:t>
      </w:r>
      <w:r w:rsidRPr="007E2396">
        <w:rPr>
          <w:i w:val="0"/>
          <w:iCs w:val="0"/>
          <w:sz w:val="24"/>
          <w:szCs w:val="24"/>
          <w:lang w:val="az-Latn-AZ"/>
        </w:rPr>
        <w:t>qeyd</w:t>
      </w:r>
      <w:r w:rsidRPr="007E2396">
        <w:rPr>
          <w:i w:val="0"/>
          <w:iCs w:val="0"/>
          <w:spacing w:val="-5"/>
          <w:sz w:val="24"/>
          <w:szCs w:val="24"/>
          <w:lang w:val="az-Latn-AZ"/>
        </w:rPr>
        <w:t xml:space="preserve"> </w:t>
      </w:r>
      <w:r w:rsidRPr="007E2396">
        <w:rPr>
          <w:i w:val="0"/>
          <w:iCs w:val="0"/>
          <w:spacing w:val="-2"/>
          <w:sz w:val="24"/>
          <w:szCs w:val="24"/>
          <w:lang w:val="az-Latn-AZ"/>
        </w:rPr>
        <w:t>edilir</w:t>
      </w:r>
      <w:r w:rsidRPr="007E2396">
        <w:rPr>
          <w:i w:val="0"/>
          <w:iCs w:val="0"/>
          <w:spacing w:val="-1"/>
          <w:sz w:val="24"/>
          <w:szCs w:val="24"/>
          <w:lang w:val="az-Latn-AZ"/>
        </w:rPr>
        <w:t>.</w:t>
      </w:r>
    </w:p>
    <w:p w14:paraId="6EFEC91C" w14:textId="06056803" w:rsidR="00A32BEF" w:rsidRPr="007E2396" w:rsidRDefault="009F65C4" w:rsidP="009F65C4">
      <w:pPr>
        <w:pStyle w:val="BodyText"/>
        <w:kinsoku w:val="0"/>
        <w:overflowPunct w:val="0"/>
        <w:ind w:firstLine="709"/>
        <w:jc w:val="both"/>
        <w:rPr>
          <w:i w:val="0"/>
          <w:iCs w:val="0"/>
          <w:spacing w:val="-1"/>
          <w:sz w:val="24"/>
          <w:szCs w:val="24"/>
          <w:lang w:val="az-Latn-AZ"/>
        </w:rPr>
      </w:pPr>
      <w:r w:rsidRPr="007E2396">
        <w:rPr>
          <w:i w:val="0"/>
          <w:iCs w:val="0"/>
          <w:sz w:val="24"/>
          <w:szCs w:val="24"/>
          <w:lang w:val="az-Latn-AZ"/>
        </w:rPr>
        <w:t>3.1.13-1. Hesabat ayının sonuna haqqı ödənilən ictimai işləri davam etdirən şəxslərin sayı 24-1-ci sətirdə qeyd edilir.</w:t>
      </w:r>
    </w:p>
    <w:p w14:paraId="00992DD7" w14:textId="429A1458" w:rsidR="00A16BDB" w:rsidRPr="007E2396" w:rsidRDefault="00A16BDB" w:rsidP="00CF0335">
      <w:pPr>
        <w:pStyle w:val="BodyText"/>
        <w:kinsoku w:val="0"/>
        <w:overflowPunct w:val="0"/>
        <w:ind w:firstLine="708"/>
        <w:jc w:val="both"/>
        <w:rPr>
          <w:i w:val="0"/>
          <w:iCs w:val="0"/>
          <w:sz w:val="24"/>
          <w:szCs w:val="24"/>
          <w:lang w:val="az-Latn-AZ"/>
        </w:rPr>
      </w:pPr>
      <w:r w:rsidRPr="007E2396">
        <w:rPr>
          <w:i w:val="0"/>
          <w:iCs w:val="0"/>
          <w:sz w:val="24"/>
          <w:szCs w:val="24"/>
          <w:lang w:val="az-Latn-AZ"/>
        </w:rPr>
        <w:t>3.1.13-2. 24-2-ci sətirdə kvota üzrə işə düzələn şəxslərin sayı, 24-3-cü sətirdə kvotadan əlavə işə düzələn şəxslərin sayı, 24-4-cü sətirdə məqsədli proqramlara cəlb olunmuş şəxslərin sayı qeyd edilir.</w:t>
      </w:r>
    </w:p>
    <w:p w14:paraId="661BC8D0" w14:textId="34ECEEFD" w:rsidR="00A32BEF" w:rsidRPr="007E2396" w:rsidRDefault="00A32BEF" w:rsidP="00CF0335">
      <w:pPr>
        <w:pStyle w:val="BodyText"/>
        <w:kinsoku w:val="0"/>
        <w:overflowPunct w:val="0"/>
        <w:ind w:firstLine="708"/>
        <w:jc w:val="both"/>
        <w:rPr>
          <w:i w:val="0"/>
          <w:iCs w:val="0"/>
          <w:spacing w:val="-1"/>
          <w:sz w:val="24"/>
          <w:szCs w:val="24"/>
          <w:lang w:val="az-Latn-AZ"/>
        </w:rPr>
      </w:pPr>
      <w:r w:rsidRPr="007E2396">
        <w:rPr>
          <w:i w:val="0"/>
          <w:iCs w:val="0"/>
          <w:spacing w:val="21"/>
          <w:sz w:val="24"/>
          <w:szCs w:val="24"/>
          <w:lang w:val="az-Latn-AZ"/>
        </w:rPr>
        <w:t xml:space="preserve">3.1.14. </w:t>
      </w:r>
      <w:r w:rsidRPr="007E2396">
        <w:rPr>
          <w:i w:val="0"/>
          <w:iCs w:val="0"/>
          <w:spacing w:val="-1"/>
          <w:sz w:val="24"/>
          <w:szCs w:val="24"/>
          <w:lang w:val="az-Latn-AZ"/>
        </w:rPr>
        <w:t>Hesabat</w:t>
      </w:r>
      <w:r w:rsidRPr="007E2396">
        <w:rPr>
          <w:i w:val="0"/>
          <w:iCs w:val="0"/>
          <w:spacing w:val="43"/>
          <w:sz w:val="24"/>
          <w:szCs w:val="24"/>
          <w:lang w:val="az-Latn-AZ"/>
        </w:rPr>
        <w:t xml:space="preserve"> </w:t>
      </w:r>
      <w:r w:rsidRPr="007E2396">
        <w:rPr>
          <w:i w:val="0"/>
          <w:iCs w:val="0"/>
          <w:spacing w:val="-1"/>
          <w:sz w:val="24"/>
          <w:szCs w:val="24"/>
          <w:lang w:val="az-Latn-AZ"/>
        </w:rPr>
        <w:t>ayının</w:t>
      </w:r>
      <w:r w:rsidRPr="007E2396">
        <w:rPr>
          <w:i w:val="0"/>
          <w:iCs w:val="0"/>
          <w:spacing w:val="45"/>
          <w:sz w:val="24"/>
          <w:szCs w:val="24"/>
          <w:lang w:val="az-Latn-AZ"/>
        </w:rPr>
        <w:t xml:space="preserve"> </w:t>
      </w:r>
      <w:r w:rsidRPr="007E2396">
        <w:rPr>
          <w:i w:val="0"/>
          <w:iCs w:val="0"/>
          <w:spacing w:val="-2"/>
          <w:sz w:val="24"/>
          <w:szCs w:val="24"/>
          <w:lang w:val="az-Latn-AZ"/>
        </w:rPr>
        <w:t>sonuna</w:t>
      </w:r>
      <w:r w:rsidRPr="007E2396">
        <w:rPr>
          <w:i w:val="0"/>
          <w:iCs w:val="0"/>
          <w:spacing w:val="46"/>
          <w:sz w:val="24"/>
          <w:szCs w:val="24"/>
          <w:lang w:val="az-Latn-AZ"/>
        </w:rPr>
        <w:t xml:space="preserve"> </w:t>
      </w:r>
      <w:r w:rsidRPr="007E2396">
        <w:rPr>
          <w:i w:val="0"/>
          <w:iCs w:val="0"/>
          <w:spacing w:val="-2"/>
          <w:sz w:val="24"/>
          <w:szCs w:val="24"/>
          <w:lang w:val="az-Latn-AZ"/>
        </w:rPr>
        <w:t>vakansiyaların sayı</w:t>
      </w:r>
      <w:r w:rsidRPr="007E2396">
        <w:rPr>
          <w:i w:val="0"/>
          <w:iCs w:val="0"/>
          <w:spacing w:val="43"/>
          <w:sz w:val="24"/>
          <w:szCs w:val="24"/>
          <w:lang w:val="az-Latn-AZ"/>
        </w:rPr>
        <w:t xml:space="preserve"> </w:t>
      </w:r>
      <w:r w:rsidRPr="007E2396">
        <w:rPr>
          <w:i w:val="0"/>
          <w:iCs w:val="0"/>
          <w:spacing w:val="-1"/>
          <w:sz w:val="24"/>
          <w:szCs w:val="24"/>
          <w:lang w:val="az-Latn-AZ"/>
        </w:rPr>
        <w:t>25-ci</w:t>
      </w:r>
      <w:r w:rsidRPr="007E2396">
        <w:rPr>
          <w:i w:val="0"/>
          <w:iCs w:val="0"/>
          <w:spacing w:val="45"/>
          <w:sz w:val="24"/>
          <w:szCs w:val="24"/>
          <w:lang w:val="az-Latn-AZ"/>
        </w:rPr>
        <w:t xml:space="preserve"> </w:t>
      </w:r>
      <w:r w:rsidRPr="007E2396">
        <w:rPr>
          <w:i w:val="0"/>
          <w:iCs w:val="0"/>
          <w:spacing w:val="-2"/>
          <w:sz w:val="24"/>
          <w:szCs w:val="24"/>
          <w:lang w:val="az-Latn-AZ"/>
        </w:rPr>
        <w:t>sətirdə,</w:t>
      </w:r>
      <w:r w:rsidRPr="007E2396">
        <w:rPr>
          <w:i w:val="0"/>
          <w:iCs w:val="0"/>
          <w:spacing w:val="67"/>
          <w:sz w:val="24"/>
          <w:szCs w:val="24"/>
          <w:lang w:val="az-Latn-AZ"/>
        </w:rPr>
        <w:t xml:space="preserve"> </w:t>
      </w:r>
      <w:r w:rsidRPr="007E2396">
        <w:rPr>
          <w:i w:val="0"/>
          <w:iCs w:val="0"/>
          <w:spacing w:val="-2"/>
          <w:sz w:val="24"/>
          <w:szCs w:val="24"/>
          <w:lang w:val="az-Latn-AZ"/>
        </w:rPr>
        <w:t>onlardan</w:t>
      </w:r>
      <w:r w:rsidRPr="007E2396">
        <w:rPr>
          <w:i w:val="0"/>
          <w:iCs w:val="0"/>
          <w:spacing w:val="35"/>
          <w:sz w:val="24"/>
          <w:szCs w:val="24"/>
          <w:lang w:val="az-Latn-AZ"/>
        </w:rPr>
        <w:t xml:space="preserve"> </w:t>
      </w:r>
      <w:r w:rsidRPr="007E2396">
        <w:rPr>
          <w:i w:val="0"/>
          <w:iCs w:val="0"/>
          <w:spacing w:val="-2"/>
          <w:sz w:val="24"/>
          <w:szCs w:val="24"/>
          <w:lang w:val="az-Latn-AZ"/>
        </w:rPr>
        <w:t xml:space="preserve">fəhlə peşələri </w:t>
      </w:r>
      <w:r w:rsidRPr="007E2396">
        <w:rPr>
          <w:i w:val="0"/>
          <w:iCs w:val="0"/>
          <w:spacing w:val="-2"/>
          <w:sz w:val="24"/>
          <w:szCs w:val="24"/>
          <w:lang w:val="az-Latn-AZ"/>
        </w:rPr>
        <w:lastRenderedPageBreak/>
        <w:t>üzrə vakansiyaların sayı</w:t>
      </w:r>
      <w:r w:rsidRPr="007E2396">
        <w:rPr>
          <w:i w:val="0"/>
          <w:iCs w:val="0"/>
          <w:spacing w:val="37"/>
          <w:sz w:val="24"/>
          <w:szCs w:val="24"/>
          <w:lang w:val="az-Latn-AZ"/>
        </w:rPr>
        <w:t xml:space="preserve"> </w:t>
      </w:r>
      <w:r w:rsidRPr="007E2396">
        <w:rPr>
          <w:i w:val="0"/>
          <w:iCs w:val="0"/>
          <w:spacing w:val="-1"/>
          <w:sz w:val="24"/>
          <w:szCs w:val="24"/>
          <w:lang w:val="az-Latn-AZ"/>
        </w:rPr>
        <w:t>26-cı</w:t>
      </w:r>
      <w:r w:rsidRPr="007E2396">
        <w:rPr>
          <w:i w:val="0"/>
          <w:iCs w:val="0"/>
          <w:spacing w:val="38"/>
          <w:sz w:val="24"/>
          <w:szCs w:val="24"/>
          <w:lang w:val="az-Latn-AZ"/>
        </w:rPr>
        <w:t xml:space="preserve"> </w:t>
      </w:r>
      <w:r w:rsidRPr="007E2396">
        <w:rPr>
          <w:i w:val="0"/>
          <w:iCs w:val="0"/>
          <w:spacing w:val="-2"/>
          <w:sz w:val="24"/>
          <w:szCs w:val="24"/>
          <w:lang w:val="az-Latn-AZ"/>
        </w:rPr>
        <w:t>sətirdə qeyd edilir</w:t>
      </w:r>
      <w:r w:rsidRPr="007E2396">
        <w:rPr>
          <w:i w:val="0"/>
          <w:iCs w:val="0"/>
          <w:spacing w:val="-1"/>
          <w:sz w:val="24"/>
          <w:szCs w:val="24"/>
          <w:lang w:val="az-Latn-AZ"/>
        </w:rPr>
        <w:t>.</w:t>
      </w:r>
    </w:p>
    <w:p w14:paraId="52F3D317" w14:textId="77777777" w:rsidR="00A32BEF" w:rsidRPr="007E2396" w:rsidRDefault="00A32BEF" w:rsidP="00CF0335">
      <w:pPr>
        <w:pStyle w:val="BodyText"/>
        <w:tabs>
          <w:tab w:val="left" w:pos="720"/>
        </w:tabs>
        <w:kinsoku w:val="0"/>
        <w:overflowPunct w:val="0"/>
        <w:ind w:left="-65" w:right="99"/>
        <w:jc w:val="both"/>
        <w:rPr>
          <w:i w:val="0"/>
          <w:iCs w:val="0"/>
          <w:spacing w:val="-2"/>
          <w:sz w:val="24"/>
          <w:szCs w:val="24"/>
          <w:lang w:val="az-Latn-AZ"/>
        </w:rPr>
      </w:pPr>
      <w:r w:rsidRPr="007E2396">
        <w:rPr>
          <w:i w:val="0"/>
          <w:iCs w:val="0"/>
          <w:sz w:val="24"/>
          <w:szCs w:val="24"/>
          <w:lang w:val="az-Latn-AZ"/>
        </w:rPr>
        <w:tab/>
      </w:r>
      <w:r w:rsidRPr="007E2396">
        <w:rPr>
          <w:i w:val="0"/>
          <w:iCs w:val="0"/>
          <w:spacing w:val="21"/>
          <w:sz w:val="24"/>
          <w:szCs w:val="24"/>
          <w:lang w:val="az-Latn-AZ"/>
        </w:rPr>
        <w:t xml:space="preserve">3.1.15. </w:t>
      </w:r>
      <w:r w:rsidRPr="007E2396">
        <w:rPr>
          <w:i w:val="0"/>
          <w:iCs w:val="0"/>
          <w:spacing w:val="-1"/>
          <w:sz w:val="24"/>
          <w:szCs w:val="24"/>
          <w:lang w:val="az-Latn-AZ"/>
        </w:rPr>
        <w:t>27-ci</w:t>
      </w:r>
      <w:r w:rsidRPr="007E2396">
        <w:rPr>
          <w:i w:val="0"/>
          <w:iCs w:val="0"/>
          <w:spacing w:val="48"/>
          <w:sz w:val="24"/>
          <w:szCs w:val="24"/>
          <w:lang w:val="az-Latn-AZ"/>
        </w:rPr>
        <w:t xml:space="preserve"> </w:t>
      </w:r>
      <w:r w:rsidRPr="007E2396">
        <w:rPr>
          <w:i w:val="0"/>
          <w:iCs w:val="0"/>
          <w:spacing w:val="-2"/>
          <w:sz w:val="24"/>
          <w:szCs w:val="24"/>
          <w:lang w:val="az-Latn-AZ"/>
        </w:rPr>
        <w:t>sətirdə</w:t>
      </w:r>
      <w:r w:rsidRPr="007E2396">
        <w:rPr>
          <w:i w:val="0"/>
          <w:iCs w:val="0"/>
          <w:spacing w:val="79"/>
          <w:sz w:val="24"/>
          <w:szCs w:val="24"/>
          <w:lang w:val="az-Latn-AZ"/>
        </w:rPr>
        <w:t xml:space="preserve"> </w:t>
      </w:r>
      <w:r w:rsidRPr="007E2396">
        <w:rPr>
          <w:i w:val="0"/>
          <w:iCs w:val="0"/>
          <w:spacing w:val="-2"/>
          <w:sz w:val="24"/>
          <w:szCs w:val="24"/>
          <w:lang w:val="az-Latn-AZ"/>
        </w:rPr>
        <w:t>hesabat dövründə işsizlikdən sığorta ödənişi üçün faktiki hesablanmış vəsaitin</w:t>
      </w:r>
      <w:r w:rsidRPr="007E2396">
        <w:rPr>
          <w:i w:val="0"/>
          <w:iCs w:val="0"/>
          <w:spacing w:val="45"/>
          <w:sz w:val="24"/>
          <w:szCs w:val="24"/>
          <w:lang w:val="az-Latn-AZ"/>
        </w:rPr>
        <w:t xml:space="preserve"> </w:t>
      </w:r>
      <w:r w:rsidRPr="007E2396">
        <w:rPr>
          <w:i w:val="0"/>
          <w:iCs w:val="0"/>
          <w:spacing w:val="-1"/>
          <w:sz w:val="24"/>
          <w:szCs w:val="24"/>
          <w:lang w:val="az-Latn-AZ"/>
        </w:rPr>
        <w:t>məbləği</w:t>
      </w:r>
      <w:r w:rsidRPr="007E2396">
        <w:rPr>
          <w:i w:val="0"/>
          <w:iCs w:val="0"/>
          <w:spacing w:val="44"/>
          <w:sz w:val="24"/>
          <w:szCs w:val="24"/>
          <w:lang w:val="az-Latn-AZ"/>
        </w:rPr>
        <w:t xml:space="preserve"> </w:t>
      </w:r>
      <w:r w:rsidRPr="007E2396">
        <w:rPr>
          <w:i w:val="0"/>
          <w:iCs w:val="0"/>
          <w:sz w:val="24"/>
          <w:szCs w:val="24"/>
          <w:lang w:val="az-Latn-AZ"/>
        </w:rPr>
        <w:t xml:space="preserve">və </w:t>
      </w:r>
      <w:r w:rsidRPr="007E2396">
        <w:rPr>
          <w:i w:val="0"/>
          <w:iCs w:val="0"/>
          <w:spacing w:val="-1"/>
          <w:sz w:val="24"/>
          <w:szCs w:val="24"/>
          <w:lang w:val="az-Latn-AZ"/>
        </w:rPr>
        <w:t>28-ci</w:t>
      </w:r>
      <w:r w:rsidRPr="007E2396">
        <w:rPr>
          <w:i w:val="0"/>
          <w:iCs w:val="0"/>
          <w:spacing w:val="47"/>
          <w:sz w:val="24"/>
          <w:szCs w:val="24"/>
          <w:lang w:val="az-Latn-AZ"/>
        </w:rPr>
        <w:t xml:space="preserve"> </w:t>
      </w:r>
      <w:r w:rsidRPr="007E2396">
        <w:rPr>
          <w:i w:val="0"/>
          <w:iCs w:val="0"/>
          <w:spacing w:val="-2"/>
          <w:sz w:val="24"/>
          <w:szCs w:val="24"/>
          <w:lang w:val="az-Latn-AZ"/>
        </w:rPr>
        <w:t>sətirdə</w:t>
      </w:r>
      <w:r w:rsidRPr="007E2396">
        <w:rPr>
          <w:i w:val="0"/>
          <w:iCs w:val="0"/>
          <w:spacing w:val="97"/>
          <w:sz w:val="24"/>
          <w:szCs w:val="24"/>
          <w:lang w:val="az-Latn-AZ"/>
        </w:rPr>
        <w:t xml:space="preserve"> </w:t>
      </w:r>
      <w:r w:rsidRPr="007E2396">
        <w:rPr>
          <w:i w:val="0"/>
          <w:iCs w:val="0"/>
          <w:spacing w:val="-2"/>
          <w:sz w:val="24"/>
          <w:szCs w:val="24"/>
          <w:lang w:val="az-Latn-AZ"/>
        </w:rPr>
        <w:t>onlardan minimum sığorta ödənişi məbləğində</w:t>
      </w:r>
      <w:r w:rsidRPr="007E2396">
        <w:rPr>
          <w:i w:val="0"/>
          <w:iCs w:val="0"/>
          <w:spacing w:val="36"/>
          <w:sz w:val="24"/>
          <w:szCs w:val="24"/>
          <w:lang w:val="az-Latn-AZ"/>
        </w:rPr>
        <w:t xml:space="preserve"> </w:t>
      </w:r>
      <w:r w:rsidRPr="007E2396">
        <w:rPr>
          <w:i w:val="0"/>
          <w:iCs w:val="0"/>
          <w:spacing w:val="-2"/>
          <w:sz w:val="24"/>
          <w:szCs w:val="24"/>
          <w:lang w:val="az-Latn-AZ"/>
        </w:rPr>
        <w:t>alanlara</w:t>
      </w:r>
      <w:r w:rsidRPr="007E2396">
        <w:rPr>
          <w:i w:val="0"/>
          <w:iCs w:val="0"/>
          <w:spacing w:val="39"/>
          <w:sz w:val="24"/>
          <w:szCs w:val="24"/>
          <w:lang w:val="az-Latn-AZ"/>
        </w:rPr>
        <w:t xml:space="preserve"> </w:t>
      </w:r>
      <w:r w:rsidRPr="007E2396">
        <w:rPr>
          <w:i w:val="0"/>
          <w:iCs w:val="0"/>
          <w:spacing w:val="-2"/>
          <w:sz w:val="24"/>
          <w:szCs w:val="24"/>
          <w:lang w:val="az-Latn-AZ"/>
        </w:rPr>
        <w:t>hesablanmış</w:t>
      </w:r>
      <w:r w:rsidRPr="007E2396">
        <w:rPr>
          <w:i w:val="0"/>
          <w:iCs w:val="0"/>
          <w:spacing w:val="41"/>
          <w:sz w:val="24"/>
          <w:szCs w:val="24"/>
          <w:lang w:val="az-Latn-AZ"/>
        </w:rPr>
        <w:t xml:space="preserve"> </w:t>
      </w:r>
      <w:r w:rsidRPr="007E2396">
        <w:rPr>
          <w:i w:val="0"/>
          <w:iCs w:val="0"/>
          <w:spacing w:val="-2"/>
          <w:sz w:val="24"/>
          <w:szCs w:val="24"/>
          <w:lang w:val="az-Latn-AZ"/>
        </w:rPr>
        <w:t>faktiki</w:t>
      </w:r>
      <w:r w:rsidRPr="007E2396">
        <w:rPr>
          <w:i w:val="0"/>
          <w:iCs w:val="0"/>
          <w:spacing w:val="36"/>
          <w:sz w:val="24"/>
          <w:szCs w:val="24"/>
          <w:lang w:val="az-Latn-AZ"/>
        </w:rPr>
        <w:t xml:space="preserve"> </w:t>
      </w:r>
      <w:r w:rsidRPr="007E2396">
        <w:rPr>
          <w:i w:val="0"/>
          <w:iCs w:val="0"/>
          <w:spacing w:val="-1"/>
          <w:sz w:val="24"/>
          <w:szCs w:val="24"/>
          <w:lang w:val="az-Latn-AZ"/>
        </w:rPr>
        <w:t>vəsaitin məbləği</w:t>
      </w:r>
      <w:r w:rsidRPr="007E2396">
        <w:rPr>
          <w:i w:val="0"/>
          <w:iCs w:val="0"/>
          <w:spacing w:val="-7"/>
          <w:sz w:val="24"/>
          <w:szCs w:val="24"/>
          <w:lang w:val="az-Latn-AZ"/>
        </w:rPr>
        <w:t xml:space="preserve"> </w:t>
      </w:r>
      <w:r w:rsidRPr="007E2396">
        <w:rPr>
          <w:i w:val="0"/>
          <w:iCs w:val="0"/>
          <w:spacing w:val="-2"/>
          <w:sz w:val="24"/>
          <w:szCs w:val="24"/>
          <w:lang w:val="az-Latn-AZ"/>
        </w:rPr>
        <w:t>qeyd edilir.</w:t>
      </w:r>
    </w:p>
    <w:p w14:paraId="6D5FCCBF" w14:textId="77777777" w:rsidR="00A32BEF" w:rsidRPr="007E2396" w:rsidRDefault="00A32BEF" w:rsidP="00CF0335">
      <w:pPr>
        <w:pStyle w:val="BodyText"/>
        <w:tabs>
          <w:tab w:val="left" w:pos="720"/>
        </w:tabs>
        <w:kinsoku w:val="0"/>
        <w:overflowPunct w:val="0"/>
        <w:ind w:right="98"/>
        <w:jc w:val="both"/>
        <w:rPr>
          <w:i w:val="0"/>
          <w:iCs w:val="0"/>
          <w:spacing w:val="-2"/>
          <w:sz w:val="24"/>
          <w:szCs w:val="24"/>
          <w:lang w:val="az-Latn-AZ"/>
        </w:rPr>
      </w:pPr>
      <w:r w:rsidRPr="007E2396">
        <w:rPr>
          <w:i w:val="0"/>
          <w:iCs w:val="0"/>
          <w:sz w:val="24"/>
          <w:szCs w:val="24"/>
          <w:lang w:val="az-Latn-AZ"/>
        </w:rPr>
        <w:tab/>
      </w:r>
      <w:r w:rsidRPr="007E2396">
        <w:rPr>
          <w:i w:val="0"/>
          <w:iCs w:val="0"/>
          <w:spacing w:val="21"/>
          <w:sz w:val="24"/>
          <w:szCs w:val="24"/>
          <w:lang w:val="az-Latn-AZ"/>
        </w:rPr>
        <w:t xml:space="preserve">3.2. </w:t>
      </w:r>
      <w:r w:rsidRPr="007E2396">
        <w:rPr>
          <w:i w:val="0"/>
          <w:iCs w:val="0"/>
          <w:sz w:val="24"/>
          <w:szCs w:val="24"/>
          <w:lang w:val="az-Latn-AZ"/>
        </w:rPr>
        <w:t>12-məşğulluq №-li aylıq rəsmi statistika hesabatı formasının II və</w:t>
      </w:r>
      <w:r w:rsidRPr="007E2396">
        <w:rPr>
          <w:i w:val="0"/>
          <w:iCs w:val="0"/>
          <w:spacing w:val="10"/>
          <w:sz w:val="24"/>
          <w:szCs w:val="24"/>
          <w:lang w:val="az-Latn-AZ"/>
        </w:rPr>
        <w:t xml:space="preserve"> </w:t>
      </w:r>
      <w:r w:rsidRPr="007E2396">
        <w:rPr>
          <w:i w:val="0"/>
          <w:iCs w:val="0"/>
          <w:spacing w:val="-1"/>
          <w:sz w:val="24"/>
          <w:szCs w:val="24"/>
          <w:lang w:val="az-Latn-AZ"/>
        </w:rPr>
        <w:t>III</w:t>
      </w:r>
      <w:r w:rsidRPr="007E2396">
        <w:rPr>
          <w:i w:val="0"/>
          <w:iCs w:val="0"/>
          <w:spacing w:val="13"/>
          <w:sz w:val="24"/>
          <w:szCs w:val="24"/>
          <w:lang w:val="az-Latn-AZ"/>
        </w:rPr>
        <w:t xml:space="preserve"> </w:t>
      </w:r>
      <w:r w:rsidRPr="007E2396">
        <w:rPr>
          <w:i w:val="0"/>
          <w:iCs w:val="0"/>
          <w:spacing w:val="-2"/>
          <w:sz w:val="24"/>
          <w:szCs w:val="24"/>
          <w:lang w:val="az-Latn-AZ"/>
        </w:rPr>
        <w:t>bölmələrinin</w:t>
      </w:r>
      <w:r w:rsidRPr="007E2396">
        <w:rPr>
          <w:i w:val="0"/>
          <w:iCs w:val="0"/>
          <w:spacing w:val="9"/>
          <w:sz w:val="24"/>
          <w:szCs w:val="24"/>
          <w:lang w:val="az-Latn-AZ"/>
        </w:rPr>
        <w:t xml:space="preserve"> </w:t>
      </w:r>
      <w:r w:rsidRPr="007E2396">
        <w:rPr>
          <w:i w:val="0"/>
          <w:iCs w:val="0"/>
          <w:spacing w:val="-2"/>
          <w:sz w:val="24"/>
          <w:szCs w:val="24"/>
          <w:lang w:val="az-Latn-AZ"/>
        </w:rPr>
        <w:t>1-28-ci</w:t>
      </w:r>
      <w:r w:rsidRPr="007E2396">
        <w:rPr>
          <w:i w:val="0"/>
          <w:iCs w:val="0"/>
          <w:spacing w:val="10"/>
          <w:sz w:val="24"/>
          <w:szCs w:val="24"/>
          <w:lang w:val="az-Latn-AZ"/>
        </w:rPr>
        <w:t xml:space="preserve"> </w:t>
      </w:r>
      <w:r w:rsidRPr="007E2396">
        <w:rPr>
          <w:i w:val="0"/>
          <w:iCs w:val="0"/>
          <w:spacing w:val="-2"/>
          <w:sz w:val="24"/>
          <w:szCs w:val="24"/>
          <w:lang w:val="az-Latn-AZ"/>
        </w:rPr>
        <w:t>sütunlarındakı</w:t>
      </w:r>
      <w:r w:rsidRPr="007E2396">
        <w:rPr>
          <w:i w:val="0"/>
          <w:iCs w:val="0"/>
          <w:spacing w:val="9"/>
          <w:sz w:val="24"/>
          <w:szCs w:val="24"/>
          <w:lang w:val="az-Latn-AZ"/>
        </w:rPr>
        <w:t xml:space="preserve"> </w:t>
      </w:r>
      <w:r w:rsidRPr="007E2396">
        <w:rPr>
          <w:i w:val="0"/>
          <w:iCs w:val="0"/>
          <w:spacing w:val="-2"/>
          <w:sz w:val="24"/>
          <w:szCs w:val="24"/>
          <w:lang w:val="az-Latn-AZ"/>
        </w:rPr>
        <w:t>məlumatlar</w:t>
      </w:r>
      <w:r w:rsidRPr="007E2396">
        <w:rPr>
          <w:i w:val="0"/>
          <w:iCs w:val="0"/>
          <w:spacing w:val="-1"/>
          <w:sz w:val="24"/>
          <w:szCs w:val="24"/>
          <w:lang w:val="az-Latn-AZ"/>
        </w:rPr>
        <w:t xml:space="preserve"> I</w:t>
      </w:r>
      <w:r w:rsidRPr="007E2396">
        <w:rPr>
          <w:i w:val="0"/>
          <w:iCs w:val="0"/>
          <w:spacing w:val="13"/>
          <w:sz w:val="24"/>
          <w:szCs w:val="24"/>
          <w:lang w:val="az-Latn-AZ"/>
        </w:rPr>
        <w:t xml:space="preserve"> </w:t>
      </w:r>
      <w:r w:rsidRPr="007E2396">
        <w:rPr>
          <w:i w:val="0"/>
          <w:iCs w:val="0"/>
          <w:spacing w:val="-2"/>
          <w:sz w:val="24"/>
          <w:szCs w:val="24"/>
          <w:lang w:val="az-Latn-AZ"/>
        </w:rPr>
        <w:t>bölmənin</w:t>
      </w:r>
      <w:r w:rsidRPr="007E2396">
        <w:rPr>
          <w:i w:val="0"/>
          <w:iCs w:val="0"/>
          <w:spacing w:val="62"/>
          <w:sz w:val="24"/>
          <w:szCs w:val="24"/>
          <w:lang w:val="az-Latn-AZ"/>
        </w:rPr>
        <w:t xml:space="preserve"> </w:t>
      </w:r>
      <w:r w:rsidRPr="007E2396">
        <w:rPr>
          <w:i w:val="0"/>
          <w:iCs w:val="0"/>
          <w:spacing w:val="-2"/>
          <w:sz w:val="24"/>
          <w:szCs w:val="24"/>
          <w:lang w:val="az-Latn-AZ"/>
        </w:rPr>
        <w:t>müvafiq</w:t>
      </w:r>
      <w:r w:rsidRPr="007E2396">
        <w:rPr>
          <w:i w:val="0"/>
          <w:iCs w:val="0"/>
          <w:spacing w:val="49"/>
          <w:sz w:val="24"/>
          <w:szCs w:val="24"/>
          <w:lang w:val="az-Latn-AZ"/>
        </w:rPr>
        <w:t xml:space="preserve"> </w:t>
      </w:r>
      <w:r w:rsidRPr="007E2396">
        <w:rPr>
          <w:i w:val="0"/>
          <w:iCs w:val="0"/>
          <w:spacing w:val="-2"/>
          <w:sz w:val="24"/>
          <w:szCs w:val="24"/>
          <w:lang w:val="az-Latn-AZ"/>
        </w:rPr>
        <w:t>sətirlərinə</w:t>
      </w:r>
      <w:r w:rsidRPr="007E2396">
        <w:rPr>
          <w:i w:val="0"/>
          <w:iCs w:val="0"/>
          <w:spacing w:val="48"/>
          <w:sz w:val="24"/>
          <w:szCs w:val="24"/>
          <w:lang w:val="az-Latn-AZ"/>
        </w:rPr>
        <w:t xml:space="preserve"> </w:t>
      </w:r>
      <w:r w:rsidRPr="007E2396">
        <w:rPr>
          <w:i w:val="0"/>
          <w:iCs w:val="0"/>
          <w:spacing w:val="-2"/>
          <w:sz w:val="24"/>
          <w:szCs w:val="24"/>
          <w:lang w:val="az-Latn-AZ"/>
        </w:rPr>
        <w:t>uyğun</w:t>
      </w:r>
      <w:r w:rsidRPr="007E2396">
        <w:rPr>
          <w:i w:val="0"/>
          <w:iCs w:val="0"/>
          <w:spacing w:val="43"/>
          <w:sz w:val="24"/>
          <w:szCs w:val="24"/>
          <w:lang w:val="az-Latn-AZ"/>
        </w:rPr>
        <w:t xml:space="preserve"> </w:t>
      </w:r>
      <w:r w:rsidRPr="007E2396">
        <w:rPr>
          <w:i w:val="0"/>
          <w:iCs w:val="0"/>
          <w:spacing w:val="-2"/>
          <w:sz w:val="24"/>
          <w:szCs w:val="24"/>
          <w:lang w:val="az-Latn-AZ"/>
        </w:rPr>
        <w:t>olaraq,</w:t>
      </w:r>
      <w:r w:rsidRPr="007E2396">
        <w:rPr>
          <w:i w:val="0"/>
          <w:iCs w:val="0"/>
          <w:spacing w:val="86"/>
          <w:sz w:val="24"/>
          <w:szCs w:val="24"/>
          <w:lang w:val="az-Latn-AZ"/>
        </w:rPr>
        <w:t xml:space="preserve"> </w:t>
      </w:r>
      <w:r w:rsidRPr="007E2396">
        <w:rPr>
          <w:i w:val="0"/>
          <w:iCs w:val="0"/>
          <w:spacing w:val="-2"/>
          <w:sz w:val="24"/>
          <w:szCs w:val="24"/>
          <w:lang w:val="az-Latn-AZ"/>
        </w:rPr>
        <w:t>iqtisadi</w:t>
      </w:r>
      <w:r w:rsidRPr="007E2396">
        <w:rPr>
          <w:i w:val="0"/>
          <w:iCs w:val="0"/>
          <w:spacing w:val="2"/>
          <w:sz w:val="24"/>
          <w:szCs w:val="24"/>
          <w:lang w:val="az-Latn-AZ"/>
        </w:rPr>
        <w:t xml:space="preserve"> </w:t>
      </w:r>
      <w:r w:rsidRPr="007E2396">
        <w:rPr>
          <w:i w:val="0"/>
          <w:iCs w:val="0"/>
          <w:spacing w:val="-2"/>
          <w:sz w:val="24"/>
          <w:szCs w:val="24"/>
          <w:lang w:val="az-Latn-AZ"/>
        </w:rPr>
        <w:t>rayonlar və inzibati ərazi vahidləri</w:t>
      </w:r>
      <w:r w:rsidRPr="007E2396">
        <w:rPr>
          <w:i w:val="0"/>
          <w:iCs w:val="0"/>
          <w:spacing w:val="7"/>
          <w:sz w:val="24"/>
          <w:szCs w:val="24"/>
          <w:lang w:val="az-Latn-AZ"/>
        </w:rPr>
        <w:t xml:space="preserve"> </w:t>
      </w:r>
      <w:r w:rsidRPr="007E2396">
        <w:rPr>
          <w:i w:val="0"/>
          <w:iCs w:val="0"/>
          <w:sz w:val="24"/>
          <w:szCs w:val="24"/>
          <w:lang w:val="az-Latn-AZ"/>
        </w:rPr>
        <w:t>üzrə</w:t>
      </w:r>
      <w:r w:rsidRPr="007E2396">
        <w:rPr>
          <w:i w:val="0"/>
          <w:iCs w:val="0"/>
          <w:spacing w:val="6"/>
          <w:sz w:val="24"/>
          <w:szCs w:val="24"/>
          <w:lang w:val="az-Latn-AZ"/>
        </w:rPr>
        <w:t xml:space="preserve"> </w:t>
      </w:r>
      <w:r w:rsidRPr="007E2396">
        <w:rPr>
          <w:i w:val="0"/>
          <w:iCs w:val="0"/>
          <w:sz w:val="24"/>
          <w:szCs w:val="24"/>
          <w:lang w:val="az-Latn-AZ"/>
        </w:rPr>
        <w:t xml:space="preserve">işaxtaran və işsiz şəxslərin, o cümlədən onlardan qadınların işə düzəldilməsi və məşğulluğu haqqında </w:t>
      </w:r>
      <w:r w:rsidRPr="007E2396">
        <w:rPr>
          <w:i w:val="0"/>
          <w:iCs w:val="0"/>
          <w:spacing w:val="-2"/>
          <w:sz w:val="24"/>
          <w:szCs w:val="24"/>
          <w:lang w:val="az-Latn-AZ"/>
        </w:rPr>
        <w:t>məlumatları əhatə edir.</w:t>
      </w:r>
    </w:p>
    <w:p w14:paraId="31FBA934" w14:textId="77777777" w:rsidR="00BA522E" w:rsidRDefault="00BA522E" w:rsidP="00CF0335">
      <w:pPr>
        <w:ind w:left="1776"/>
        <w:jc w:val="center"/>
        <w:rPr>
          <w:rFonts w:ascii="Arial" w:hAnsi="Arial" w:cs="Arial"/>
          <w:b/>
          <w:lang w:val="az-Latn-AZ"/>
        </w:rPr>
      </w:pPr>
    </w:p>
    <w:p w14:paraId="72707B77" w14:textId="1873EA99" w:rsidR="00A32BEF" w:rsidRPr="007E2396" w:rsidRDefault="00A32BEF" w:rsidP="00CF0335">
      <w:pPr>
        <w:ind w:left="1776"/>
        <w:jc w:val="center"/>
        <w:rPr>
          <w:rFonts w:ascii="Arial" w:hAnsi="Arial" w:cs="Arial"/>
          <w:b/>
          <w:lang w:val="az-Latn-AZ"/>
        </w:rPr>
      </w:pPr>
      <w:r w:rsidRPr="007E2396">
        <w:rPr>
          <w:rFonts w:ascii="Arial" w:hAnsi="Arial" w:cs="Arial"/>
          <w:b/>
          <w:lang w:val="az-Latn-AZ"/>
        </w:rPr>
        <w:t>4. 4-məşğulluq №-li rüblük rəsmi statistika hesabatı formasının doldurulmasına dair izahlar</w:t>
      </w:r>
    </w:p>
    <w:p w14:paraId="603D772B" w14:textId="77777777" w:rsidR="00A32BEF" w:rsidRPr="007E2396" w:rsidRDefault="00A32BEF" w:rsidP="00CF0335">
      <w:pPr>
        <w:kinsoku w:val="0"/>
        <w:overflowPunct w:val="0"/>
        <w:jc w:val="both"/>
        <w:rPr>
          <w:rFonts w:ascii="Arial" w:hAnsi="Arial" w:cs="Arial"/>
          <w:lang w:val="az-Latn-AZ"/>
        </w:rPr>
      </w:pPr>
    </w:p>
    <w:p w14:paraId="31119F0A" w14:textId="3650F3E1" w:rsidR="00A32BEF" w:rsidRPr="007E2396" w:rsidRDefault="00A32BEF" w:rsidP="00CF0335">
      <w:pPr>
        <w:tabs>
          <w:tab w:val="left" w:pos="982"/>
        </w:tabs>
        <w:kinsoku w:val="0"/>
        <w:overflowPunct w:val="0"/>
        <w:ind w:left="540"/>
        <w:jc w:val="center"/>
        <w:rPr>
          <w:rFonts w:ascii="Arial" w:hAnsi="Arial" w:cs="Arial"/>
          <w:color w:val="000000"/>
          <w:lang w:val="az-Latn-AZ"/>
        </w:rPr>
      </w:pPr>
      <w:r w:rsidRPr="007E2396">
        <w:rPr>
          <w:rFonts w:ascii="Arial" w:hAnsi="Arial" w:cs="Arial"/>
          <w:b/>
          <w:bCs/>
          <w:spacing w:val="-2"/>
          <w:lang w:val="az-Latn-AZ"/>
        </w:rPr>
        <w:t>4.1. I bölmə. İşaxtaran</w:t>
      </w:r>
      <w:r w:rsidRPr="007E2396">
        <w:rPr>
          <w:rFonts w:ascii="Arial" w:hAnsi="Arial" w:cs="Arial"/>
          <w:b/>
          <w:bCs/>
          <w:spacing w:val="-3"/>
          <w:lang w:val="az-Latn-AZ"/>
        </w:rPr>
        <w:t xml:space="preserve"> </w:t>
      </w:r>
      <w:r w:rsidRPr="007E2396">
        <w:rPr>
          <w:rFonts w:ascii="Arial" w:hAnsi="Arial" w:cs="Arial"/>
          <w:b/>
          <w:bCs/>
          <w:lang w:val="az-Latn-AZ"/>
        </w:rPr>
        <w:t>və</w:t>
      </w:r>
      <w:r w:rsidRPr="007E2396">
        <w:rPr>
          <w:rFonts w:ascii="Arial" w:hAnsi="Arial" w:cs="Arial"/>
          <w:b/>
          <w:bCs/>
          <w:spacing w:val="-7"/>
          <w:lang w:val="az-Latn-AZ"/>
        </w:rPr>
        <w:t xml:space="preserve"> </w:t>
      </w:r>
      <w:r w:rsidRPr="007E2396">
        <w:rPr>
          <w:rFonts w:ascii="Arial" w:hAnsi="Arial" w:cs="Arial"/>
          <w:b/>
          <w:bCs/>
          <w:spacing w:val="-1"/>
          <w:lang w:val="az-Latn-AZ"/>
        </w:rPr>
        <w:t>işlə</w:t>
      </w:r>
      <w:r w:rsidRPr="007E2396">
        <w:rPr>
          <w:rFonts w:ascii="Arial" w:hAnsi="Arial" w:cs="Arial"/>
          <w:b/>
          <w:bCs/>
          <w:spacing w:val="-2"/>
          <w:lang w:val="az-Latn-AZ"/>
        </w:rPr>
        <w:t xml:space="preserve"> təmin</w:t>
      </w:r>
      <w:r w:rsidRPr="007E2396">
        <w:rPr>
          <w:rFonts w:ascii="Arial" w:hAnsi="Arial" w:cs="Arial"/>
          <w:b/>
          <w:bCs/>
          <w:spacing w:val="-3"/>
          <w:lang w:val="az-Latn-AZ"/>
        </w:rPr>
        <w:t xml:space="preserve"> </w:t>
      </w:r>
      <w:r w:rsidRPr="007E2396">
        <w:rPr>
          <w:rFonts w:ascii="Arial" w:hAnsi="Arial" w:cs="Arial"/>
          <w:b/>
          <w:bCs/>
          <w:spacing w:val="-2"/>
          <w:lang w:val="az-Latn-AZ"/>
        </w:rPr>
        <w:t>olunan</w:t>
      </w:r>
      <w:r w:rsidRPr="007E2396">
        <w:rPr>
          <w:rFonts w:ascii="Arial" w:hAnsi="Arial" w:cs="Arial"/>
          <w:b/>
          <w:bCs/>
          <w:spacing w:val="-1"/>
          <w:lang w:val="az-Latn-AZ"/>
        </w:rPr>
        <w:t xml:space="preserve"> </w:t>
      </w:r>
      <w:r w:rsidRPr="007E2396">
        <w:rPr>
          <w:rFonts w:ascii="Arial" w:hAnsi="Arial" w:cs="Arial"/>
          <w:b/>
          <w:bCs/>
          <w:spacing w:val="-3"/>
          <w:lang w:val="az-Latn-AZ"/>
        </w:rPr>
        <w:t>şəxslər</w:t>
      </w:r>
    </w:p>
    <w:p w14:paraId="0C0F0420" w14:textId="77777777" w:rsidR="00A32BEF" w:rsidRPr="007E2396" w:rsidRDefault="00A32BEF" w:rsidP="00CF0335">
      <w:pPr>
        <w:kinsoku w:val="0"/>
        <w:overflowPunct w:val="0"/>
        <w:jc w:val="both"/>
        <w:rPr>
          <w:rFonts w:ascii="Arial" w:hAnsi="Arial" w:cs="Arial"/>
          <w:b/>
          <w:bCs/>
          <w:lang w:val="az-Latn-AZ"/>
        </w:rPr>
      </w:pPr>
    </w:p>
    <w:p w14:paraId="371DE9A9" w14:textId="77777777" w:rsidR="00A32BEF" w:rsidRPr="007E2396" w:rsidRDefault="00A32BEF" w:rsidP="00CF0335">
      <w:pPr>
        <w:kinsoku w:val="0"/>
        <w:overflowPunct w:val="0"/>
        <w:ind w:right="100" w:firstLine="540"/>
        <w:jc w:val="both"/>
        <w:rPr>
          <w:rFonts w:ascii="Arial" w:hAnsi="Arial" w:cs="Arial"/>
          <w:spacing w:val="-1"/>
          <w:lang w:val="az-Latn-AZ"/>
        </w:rPr>
      </w:pPr>
      <w:r w:rsidRPr="007E2396">
        <w:rPr>
          <w:rFonts w:ascii="Arial" w:hAnsi="Arial" w:cs="Arial"/>
          <w:lang w:val="az-Latn-AZ"/>
        </w:rPr>
        <w:t>4.1.1. İşaxtaran və işsiz şəxslərin hesabat dövrünün əvvəlinə sayı 1-ci sütunda (onlardan qadınların sayı 2-ci sütunda), hesabat dövrü ərzində sayı 3-cü sütunda (onlardan qadınların sayı 4-cü sütunda), işaxtaran və işsiz şəxslərdən işə düzəldilmiş şəxslərin, qeydiyyatdan çıxarılmış və ya qeydiyyatı ləğv edilmiş şəxslərin sayı müvafiq olaraq 5-ci və 7-ci sütunlarda (onlardan qadınların sayı müvafiq olaraq 6-cı və 8-ci sütunlarında) qeyd edilir.</w:t>
      </w:r>
    </w:p>
    <w:p w14:paraId="1199CE6A" w14:textId="77777777" w:rsidR="00A32BEF" w:rsidRPr="007E2396" w:rsidRDefault="00A32BEF" w:rsidP="00CF0335">
      <w:pPr>
        <w:kinsoku w:val="0"/>
        <w:overflowPunct w:val="0"/>
        <w:ind w:right="100" w:firstLine="708"/>
        <w:jc w:val="both"/>
        <w:rPr>
          <w:rFonts w:ascii="Arial" w:hAnsi="Arial" w:cs="Arial"/>
          <w:lang w:val="az-Latn-AZ"/>
        </w:rPr>
      </w:pPr>
      <w:r w:rsidRPr="007E2396">
        <w:rPr>
          <w:rFonts w:ascii="Arial" w:hAnsi="Arial" w:cs="Arial"/>
          <w:spacing w:val="-1"/>
          <w:lang w:val="az-Latn-AZ"/>
        </w:rPr>
        <w:t>4.1.2. Hesabat dövrünün sonuna</w:t>
      </w:r>
      <w:r w:rsidRPr="007E2396">
        <w:rPr>
          <w:rFonts w:ascii="Arial" w:hAnsi="Arial" w:cs="Arial"/>
          <w:lang w:val="az-Latn-AZ"/>
        </w:rPr>
        <w:t xml:space="preserve"> işaxtaran və işsiz şəxslərin sayı 9-cu sütunda (1-ci sütun + 3-cü sütun – 5-ci sütun – 7-ci sütun), onlardan qadınların sayı 10-cu sütunda (2-ci sütun + 4-cü sütun – 6-cı sütun – 8-ci sütun) qeyd edilir.</w:t>
      </w:r>
    </w:p>
    <w:p w14:paraId="54908010" w14:textId="77777777" w:rsidR="00A32BEF" w:rsidRPr="007E2396" w:rsidRDefault="00A32BEF" w:rsidP="00CF0335">
      <w:pPr>
        <w:kinsoku w:val="0"/>
        <w:overflowPunct w:val="0"/>
        <w:ind w:right="100" w:firstLine="708"/>
        <w:jc w:val="both"/>
        <w:rPr>
          <w:rFonts w:ascii="Arial" w:hAnsi="Arial" w:cs="Arial"/>
          <w:spacing w:val="-1"/>
          <w:lang w:val="az-Latn-AZ"/>
        </w:rPr>
      </w:pPr>
      <w:r w:rsidRPr="007E2396">
        <w:rPr>
          <w:rFonts w:ascii="Arial" w:hAnsi="Arial" w:cs="Arial"/>
          <w:lang w:val="az-Latn-AZ"/>
        </w:rPr>
        <w:t xml:space="preserve">4.1.3. 1-10-cu sütunlar üzrə 01-26-cı sətirlərin doldurulması aşağıdakı qaydada aparılır: </w:t>
      </w:r>
      <w:r w:rsidRPr="007E2396">
        <w:rPr>
          <w:rFonts w:ascii="Arial" w:hAnsi="Arial" w:cs="Arial"/>
          <w:spacing w:val="-1"/>
          <w:lang w:val="az-Latn-AZ"/>
        </w:rPr>
        <w:t xml:space="preserve"> </w:t>
      </w:r>
    </w:p>
    <w:p w14:paraId="468DD18F" w14:textId="77777777" w:rsidR="00A32BEF" w:rsidRPr="007E2396" w:rsidRDefault="00A32BEF" w:rsidP="00CF0335">
      <w:pPr>
        <w:kinsoku w:val="0"/>
        <w:overflowPunct w:val="0"/>
        <w:ind w:right="100" w:firstLine="708"/>
        <w:jc w:val="both"/>
        <w:rPr>
          <w:rFonts w:ascii="Arial" w:hAnsi="Arial" w:cs="Arial"/>
          <w:spacing w:val="-1"/>
          <w:lang w:val="az-Latn-AZ"/>
        </w:rPr>
      </w:pPr>
      <w:r w:rsidRPr="007E2396">
        <w:rPr>
          <w:rFonts w:ascii="Arial" w:hAnsi="Arial" w:cs="Arial"/>
          <w:spacing w:val="-1"/>
          <w:lang w:val="az-Latn-AZ"/>
        </w:rPr>
        <w:t>4.1.3.1. işaxtaran kimi qeydiyyata alınmış şəxslərin sayı 01-ci sətirdə, onlardan məşğul şəxslərin sayı 02-ci sətirdə qeyd edilir;</w:t>
      </w:r>
    </w:p>
    <w:p w14:paraId="49AD3C6E" w14:textId="77777777" w:rsidR="00A32BEF" w:rsidRPr="007E2396" w:rsidRDefault="00A32BEF" w:rsidP="00CF0335">
      <w:pPr>
        <w:kinsoku w:val="0"/>
        <w:overflowPunct w:val="0"/>
        <w:ind w:right="100" w:firstLine="708"/>
        <w:jc w:val="both"/>
        <w:rPr>
          <w:rFonts w:ascii="Arial" w:hAnsi="Arial" w:cs="Arial"/>
          <w:spacing w:val="-1"/>
          <w:lang w:val="az-Latn-AZ"/>
        </w:rPr>
      </w:pPr>
      <w:r w:rsidRPr="007E2396">
        <w:rPr>
          <w:rFonts w:ascii="Arial" w:hAnsi="Arial" w:cs="Arial"/>
          <w:spacing w:val="-1"/>
          <w:lang w:val="az-Latn-AZ"/>
        </w:rPr>
        <w:t>4.1.3.2. işaxtaran kimi qeydiyyata alınmış şəxslərin yaş qrupları və təhsilin pillələri və səviyyələri üzrə sayı 03-21-ci sətirlərdə, təhsili olmayan şəxslərin sayı 22-ci sətirdə qeyd edilir;</w:t>
      </w:r>
    </w:p>
    <w:p w14:paraId="15F42DDE" w14:textId="77777777" w:rsidR="00A32BEF" w:rsidRPr="007E2396" w:rsidRDefault="00A32BEF" w:rsidP="00CF0335">
      <w:pPr>
        <w:kinsoku w:val="0"/>
        <w:overflowPunct w:val="0"/>
        <w:ind w:right="100" w:firstLine="708"/>
        <w:jc w:val="both"/>
        <w:rPr>
          <w:rFonts w:ascii="Arial" w:hAnsi="Arial" w:cs="Arial"/>
          <w:spacing w:val="-1"/>
          <w:lang w:val="az-Latn-AZ"/>
        </w:rPr>
      </w:pPr>
      <w:r w:rsidRPr="007E2396">
        <w:rPr>
          <w:rFonts w:ascii="Arial" w:hAnsi="Arial" w:cs="Arial"/>
          <w:spacing w:val="-1"/>
          <w:lang w:val="az-Latn-AZ"/>
        </w:rPr>
        <w:t>4.1.3.3. işaxtaran kimi qeydiyyata alınmış şəxslərdən əlilliyi olan şəxslərin sayı 23-cü sətirdə, məcburi köçkünlərin sayı 24-cü sətirdə, peşə və ixtisası olmayanların sayı 25-ci sətirdə, kənd yerlərində yaşayanların sayı 26-cı sətirdə qeyd edilir.</w:t>
      </w:r>
    </w:p>
    <w:p w14:paraId="53905252" w14:textId="77777777" w:rsidR="00A32BEF" w:rsidRPr="007E2396" w:rsidRDefault="00A32BEF" w:rsidP="00CF0335">
      <w:pPr>
        <w:kinsoku w:val="0"/>
        <w:overflowPunct w:val="0"/>
        <w:ind w:left="119" w:right="100" w:firstLine="708"/>
        <w:jc w:val="both"/>
        <w:rPr>
          <w:rFonts w:ascii="Arial" w:hAnsi="Arial" w:cs="Arial"/>
          <w:spacing w:val="-1"/>
          <w:lang w:val="az-Latn-AZ"/>
        </w:rPr>
      </w:pPr>
    </w:p>
    <w:p w14:paraId="094F7D41" w14:textId="77777777" w:rsidR="00A32BEF" w:rsidRPr="007E2396" w:rsidRDefault="00A32BEF" w:rsidP="00CF0335">
      <w:pPr>
        <w:tabs>
          <w:tab w:val="left" w:pos="1076"/>
        </w:tabs>
        <w:kinsoku w:val="0"/>
        <w:overflowPunct w:val="0"/>
        <w:ind w:firstLine="720"/>
        <w:jc w:val="center"/>
        <w:rPr>
          <w:rFonts w:ascii="Arial" w:hAnsi="Arial" w:cs="Arial"/>
          <w:color w:val="000000"/>
          <w:lang w:val="az-Latn-AZ"/>
        </w:rPr>
      </w:pPr>
      <w:r w:rsidRPr="007E2396">
        <w:rPr>
          <w:rFonts w:ascii="Arial" w:hAnsi="Arial" w:cs="Arial"/>
          <w:b/>
          <w:bCs/>
          <w:spacing w:val="-2"/>
          <w:lang w:val="az-Latn-AZ"/>
        </w:rPr>
        <w:t>4.2. II bölmə.</w:t>
      </w:r>
      <w:r w:rsidRPr="007E2396">
        <w:rPr>
          <w:rFonts w:ascii="Arial" w:hAnsi="Arial" w:cs="Arial"/>
          <w:b/>
          <w:bCs/>
          <w:spacing w:val="-4"/>
          <w:lang w:val="az-Latn-AZ"/>
        </w:rPr>
        <w:t xml:space="preserve"> </w:t>
      </w:r>
      <w:r w:rsidRPr="007E2396">
        <w:rPr>
          <w:rFonts w:ascii="Arial" w:hAnsi="Arial" w:cs="Arial"/>
          <w:b/>
          <w:bCs/>
          <w:spacing w:val="-2"/>
          <w:lang w:val="az-Latn-AZ"/>
        </w:rPr>
        <w:t>İşsiz</w:t>
      </w:r>
      <w:r w:rsidRPr="007E2396">
        <w:rPr>
          <w:rFonts w:ascii="Arial" w:hAnsi="Arial" w:cs="Arial"/>
          <w:b/>
          <w:bCs/>
          <w:spacing w:val="-4"/>
          <w:lang w:val="az-Latn-AZ"/>
        </w:rPr>
        <w:t xml:space="preserve"> </w:t>
      </w:r>
      <w:r w:rsidRPr="007E2396">
        <w:rPr>
          <w:rFonts w:ascii="Arial" w:hAnsi="Arial" w:cs="Arial"/>
          <w:b/>
          <w:bCs/>
          <w:spacing w:val="-2"/>
          <w:lang w:val="az-Latn-AZ"/>
        </w:rPr>
        <w:t>şəxslərin</w:t>
      </w:r>
      <w:r w:rsidRPr="007E2396">
        <w:rPr>
          <w:rFonts w:ascii="Arial" w:hAnsi="Arial" w:cs="Arial"/>
          <w:b/>
          <w:bCs/>
          <w:spacing w:val="-4"/>
          <w:lang w:val="az-Latn-AZ"/>
        </w:rPr>
        <w:t xml:space="preserve"> </w:t>
      </w:r>
      <w:r w:rsidRPr="007E2396">
        <w:rPr>
          <w:rFonts w:ascii="Arial" w:hAnsi="Arial" w:cs="Arial"/>
          <w:b/>
          <w:bCs/>
          <w:spacing w:val="-1"/>
          <w:lang w:val="az-Latn-AZ"/>
        </w:rPr>
        <w:t>hərəkəti</w:t>
      </w:r>
    </w:p>
    <w:p w14:paraId="4984D478" w14:textId="77777777" w:rsidR="00A32BEF" w:rsidRPr="007E2396" w:rsidRDefault="00A32BEF" w:rsidP="00CF0335">
      <w:pPr>
        <w:kinsoku w:val="0"/>
        <w:overflowPunct w:val="0"/>
        <w:jc w:val="both"/>
        <w:rPr>
          <w:rFonts w:ascii="Arial" w:hAnsi="Arial" w:cs="Arial"/>
          <w:b/>
          <w:bCs/>
          <w:lang w:val="az-Latn-AZ"/>
        </w:rPr>
      </w:pPr>
    </w:p>
    <w:p w14:paraId="07D7DFBB" w14:textId="1E96FD85" w:rsidR="00A32BEF" w:rsidRPr="007E2396" w:rsidRDefault="00A32BEF" w:rsidP="00CF0335">
      <w:pPr>
        <w:kinsoku w:val="0"/>
        <w:overflowPunct w:val="0"/>
        <w:ind w:left="119" w:right="124" w:firstLine="589"/>
        <w:jc w:val="both"/>
        <w:rPr>
          <w:rFonts w:ascii="Arial" w:hAnsi="Arial" w:cs="Arial"/>
          <w:spacing w:val="-1"/>
          <w:lang w:val="az-Latn-AZ"/>
        </w:rPr>
      </w:pPr>
      <w:r w:rsidRPr="007E2396">
        <w:rPr>
          <w:rFonts w:ascii="Arial" w:hAnsi="Arial" w:cs="Arial"/>
          <w:spacing w:val="-1"/>
          <w:lang w:val="az-Latn-AZ"/>
        </w:rPr>
        <w:t xml:space="preserve">4.2.1. 01-12-ci sətirlər üzrə 1-ci sütunda cəmi say, onlardan qadınların sayı 2-ci sütunda, 15-29 yaşda olan gənclərin sayı 3-cü sütunda, əlilliyi olan şəxslərin sayı 4-cü sütunda, məcburi köçkünlərin sayı 5-ci sütunda, </w:t>
      </w:r>
      <w:r w:rsidRPr="007E2396">
        <w:rPr>
          <w:rFonts w:ascii="Arial" w:hAnsi="Arial" w:cs="Arial"/>
          <w:lang w:val="az-Latn-AZ"/>
        </w:rPr>
        <w:t>şəhid ailəsinin üzvlərinin sayı 5-1-ci sütunda,</w:t>
      </w:r>
      <w:r w:rsidRPr="007E2396">
        <w:rPr>
          <w:rFonts w:ascii="Arial" w:hAnsi="Arial" w:cs="Arial"/>
          <w:spacing w:val="-1"/>
          <w:lang w:val="az-Latn-AZ"/>
        </w:rPr>
        <w:t xml:space="preserve"> öz təşəbbüsü ilə işdən azad olunmuş şəxslərin sayı 6-cı sütunda, ştatların ixtisarı ilə əlaqədar işdən azad olunmuş şəxslərin sayı 7-ci sütunda, müqavilə müddətinin qurtarması ilə əlaqədar işdən azad olunmuş şəxslərin sayı 8-ci sütunda, hərbi xidmətdən tərxis olunmuş şəxslərin  sayı 9-cu sütunda, cəzaçəkmə yerlərindən azad edilmiş şəxslərin sayı 10-cu sütunda, digər səbəblərdən işdən azad olunanların sayı isə 11-ci sütunda qeyd edilir.</w:t>
      </w:r>
    </w:p>
    <w:p w14:paraId="7FAEBE21" w14:textId="77777777" w:rsidR="00CF0335" w:rsidRPr="007E2396" w:rsidRDefault="00CF0335" w:rsidP="00CF0335">
      <w:pPr>
        <w:kinsoku w:val="0"/>
        <w:overflowPunct w:val="0"/>
        <w:ind w:left="119" w:right="124" w:firstLine="589"/>
        <w:jc w:val="both"/>
        <w:rPr>
          <w:rFonts w:ascii="Arial" w:hAnsi="Arial" w:cs="Arial"/>
          <w:spacing w:val="-1"/>
          <w:lang w:val="az-Latn-AZ"/>
        </w:rPr>
      </w:pPr>
      <w:r w:rsidRPr="007E2396">
        <w:rPr>
          <w:rFonts w:ascii="Arial" w:hAnsi="Arial" w:cs="Arial"/>
          <w:spacing w:val="-1"/>
          <w:lang w:val="az-Latn-AZ"/>
        </w:rPr>
        <w:t xml:space="preserve">4.2.2. 1-10-cu sütunlar üzrə 01-12-ci sətirlərin doldurulması aşağıdakı qaydada aparılır:  </w:t>
      </w:r>
    </w:p>
    <w:p w14:paraId="6DC0F6D7" w14:textId="77777777" w:rsidR="00CF0335" w:rsidRPr="007E2396" w:rsidRDefault="00CF0335" w:rsidP="00CF0335">
      <w:pPr>
        <w:kinsoku w:val="0"/>
        <w:overflowPunct w:val="0"/>
        <w:ind w:left="119" w:right="124" w:firstLine="589"/>
        <w:jc w:val="both"/>
        <w:rPr>
          <w:rFonts w:ascii="Arial" w:hAnsi="Arial" w:cs="Arial"/>
          <w:spacing w:val="-1"/>
          <w:lang w:val="az-Latn-AZ"/>
        </w:rPr>
      </w:pPr>
      <w:r w:rsidRPr="007E2396">
        <w:rPr>
          <w:rFonts w:ascii="Arial" w:hAnsi="Arial" w:cs="Arial"/>
          <w:spacing w:val="-1"/>
          <w:lang w:val="az-Latn-AZ"/>
        </w:rPr>
        <w:t>4.2.2.1. 01-ci</w:t>
      </w:r>
      <w:r w:rsidRPr="007E2396">
        <w:rPr>
          <w:rFonts w:ascii="Arial" w:hAnsi="Arial" w:cs="Arial"/>
          <w:spacing w:val="6"/>
          <w:lang w:val="az-Latn-AZ"/>
        </w:rPr>
        <w:t xml:space="preserve"> </w:t>
      </w:r>
      <w:r w:rsidRPr="007E2396">
        <w:rPr>
          <w:rFonts w:ascii="Arial" w:hAnsi="Arial" w:cs="Arial"/>
          <w:spacing w:val="-2"/>
          <w:lang w:val="az-Latn-AZ"/>
        </w:rPr>
        <w:t>sətirdə</w:t>
      </w:r>
      <w:r w:rsidRPr="007E2396">
        <w:rPr>
          <w:rFonts w:ascii="Arial" w:hAnsi="Arial" w:cs="Arial"/>
          <w:spacing w:val="7"/>
          <w:lang w:val="az-Latn-AZ"/>
        </w:rPr>
        <w:t xml:space="preserve"> </w:t>
      </w:r>
      <w:r w:rsidRPr="007E2396">
        <w:rPr>
          <w:rFonts w:ascii="Arial" w:hAnsi="Arial" w:cs="Arial"/>
          <w:spacing w:val="-2"/>
          <w:lang w:val="az-Latn-AZ"/>
        </w:rPr>
        <w:t>hesabat</w:t>
      </w:r>
      <w:r w:rsidRPr="007E2396">
        <w:rPr>
          <w:rFonts w:ascii="Arial" w:hAnsi="Arial" w:cs="Arial"/>
          <w:spacing w:val="5"/>
          <w:lang w:val="az-Latn-AZ"/>
        </w:rPr>
        <w:t xml:space="preserve"> </w:t>
      </w:r>
      <w:r w:rsidRPr="007E2396">
        <w:rPr>
          <w:rFonts w:ascii="Arial" w:hAnsi="Arial" w:cs="Arial"/>
          <w:spacing w:val="-2"/>
          <w:lang w:val="az-Latn-AZ"/>
        </w:rPr>
        <w:t>ilinin</w:t>
      </w:r>
      <w:r w:rsidRPr="007E2396">
        <w:rPr>
          <w:rFonts w:ascii="Arial" w:hAnsi="Arial" w:cs="Arial"/>
          <w:spacing w:val="6"/>
          <w:lang w:val="az-Latn-AZ"/>
        </w:rPr>
        <w:t xml:space="preserve"> </w:t>
      </w:r>
      <w:r w:rsidRPr="007E2396">
        <w:rPr>
          <w:rFonts w:ascii="Arial" w:hAnsi="Arial" w:cs="Arial"/>
          <w:spacing w:val="-2"/>
          <w:lang w:val="az-Latn-AZ"/>
        </w:rPr>
        <w:t>əvvəlinə</w:t>
      </w:r>
      <w:r w:rsidRPr="007E2396">
        <w:rPr>
          <w:rFonts w:ascii="Arial" w:hAnsi="Arial" w:cs="Arial"/>
          <w:spacing w:val="7"/>
          <w:lang w:val="az-Latn-AZ"/>
        </w:rPr>
        <w:t xml:space="preserve"> </w:t>
      </w:r>
      <w:r w:rsidRPr="007E2396">
        <w:rPr>
          <w:rFonts w:ascii="Arial" w:hAnsi="Arial" w:cs="Arial"/>
          <w:spacing w:val="-2"/>
          <w:lang w:val="az-Latn-AZ"/>
        </w:rPr>
        <w:t>işsiz</w:t>
      </w:r>
      <w:r w:rsidRPr="007E2396">
        <w:rPr>
          <w:rFonts w:ascii="Arial" w:hAnsi="Arial" w:cs="Arial"/>
          <w:spacing w:val="6"/>
          <w:lang w:val="az-Latn-AZ"/>
        </w:rPr>
        <w:t xml:space="preserve"> </w:t>
      </w:r>
      <w:r w:rsidRPr="007E2396">
        <w:rPr>
          <w:rFonts w:ascii="Arial" w:hAnsi="Arial" w:cs="Arial"/>
          <w:spacing w:val="-2"/>
          <w:lang w:val="az-Latn-AZ"/>
        </w:rPr>
        <w:t>kimi</w:t>
      </w:r>
      <w:r w:rsidRPr="007E2396">
        <w:rPr>
          <w:rFonts w:ascii="Arial" w:hAnsi="Arial" w:cs="Arial"/>
          <w:spacing w:val="55"/>
          <w:lang w:val="az-Latn-AZ"/>
        </w:rPr>
        <w:t xml:space="preserve"> </w:t>
      </w:r>
      <w:r w:rsidRPr="007E2396">
        <w:rPr>
          <w:rFonts w:ascii="Arial" w:hAnsi="Arial" w:cs="Arial"/>
          <w:spacing w:val="-1"/>
          <w:lang w:val="az-Latn-AZ"/>
        </w:rPr>
        <w:t>qeydiyyata</w:t>
      </w:r>
      <w:r w:rsidRPr="007E2396">
        <w:rPr>
          <w:rFonts w:ascii="Arial" w:hAnsi="Arial" w:cs="Arial"/>
          <w:spacing w:val="54"/>
          <w:lang w:val="az-Latn-AZ"/>
        </w:rPr>
        <w:t xml:space="preserve"> </w:t>
      </w:r>
      <w:r w:rsidRPr="007E2396">
        <w:rPr>
          <w:rFonts w:ascii="Arial" w:hAnsi="Arial" w:cs="Arial"/>
          <w:spacing w:val="-2"/>
          <w:lang w:val="az-Latn-AZ"/>
        </w:rPr>
        <w:t>alınmış</w:t>
      </w:r>
      <w:r w:rsidRPr="007E2396">
        <w:rPr>
          <w:rFonts w:ascii="Arial" w:hAnsi="Arial" w:cs="Arial"/>
          <w:spacing w:val="22"/>
          <w:lang w:val="az-Latn-AZ"/>
        </w:rPr>
        <w:t xml:space="preserve"> </w:t>
      </w:r>
      <w:r w:rsidRPr="007E2396">
        <w:rPr>
          <w:rFonts w:ascii="Arial" w:hAnsi="Arial" w:cs="Arial"/>
          <w:spacing w:val="-1"/>
          <w:lang w:val="az-Latn-AZ"/>
        </w:rPr>
        <w:t xml:space="preserve">şəxslərin, 02-ci sətirdə </w:t>
      </w:r>
      <w:r w:rsidRPr="007E2396">
        <w:rPr>
          <w:rFonts w:ascii="Arial" w:hAnsi="Arial" w:cs="Arial"/>
          <w:spacing w:val="-2"/>
          <w:lang w:val="az-Latn-AZ"/>
        </w:rPr>
        <w:t>hesabat</w:t>
      </w:r>
      <w:r w:rsidRPr="007E2396">
        <w:rPr>
          <w:rFonts w:ascii="Arial" w:hAnsi="Arial" w:cs="Arial"/>
          <w:spacing w:val="21"/>
          <w:lang w:val="az-Latn-AZ"/>
        </w:rPr>
        <w:t xml:space="preserve"> </w:t>
      </w:r>
      <w:r w:rsidRPr="007E2396">
        <w:rPr>
          <w:rFonts w:ascii="Arial" w:hAnsi="Arial" w:cs="Arial"/>
          <w:spacing w:val="-1"/>
          <w:lang w:val="az-Latn-AZ"/>
        </w:rPr>
        <w:t>dövrü</w:t>
      </w:r>
      <w:r w:rsidRPr="007E2396">
        <w:rPr>
          <w:rFonts w:ascii="Arial" w:hAnsi="Arial" w:cs="Arial"/>
          <w:spacing w:val="17"/>
          <w:lang w:val="az-Latn-AZ"/>
        </w:rPr>
        <w:t xml:space="preserve"> </w:t>
      </w:r>
      <w:r w:rsidRPr="007E2396">
        <w:rPr>
          <w:rFonts w:ascii="Arial" w:hAnsi="Arial" w:cs="Arial"/>
          <w:spacing w:val="-2"/>
          <w:lang w:val="az-Latn-AZ"/>
        </w:rPr>
        <w:t>ərzində</w:t>
      </w:r>
      <w:r w:rsidRPr="007E2396">
        <w:rPr>
          <w:rFonts w:ascii="Arial" w:hAnsi="Arial" w:cs="Arial"/>
          <w:spacing w:val="18"/>
          <w:lang w:val="az-Latn-AZ"/>
        </w:rPr>
        <w:t xml:space="preserve"> </w:t>
      </w:r>
      <w:r w:rsidRPr="007E2396">
        <w:rPr>
          <w:rFonts w:ascii="Arial" w:hAnsi="Arial" w:cs="Arial"/>
          <w:spacing w:val="-2"/>
          <w:lang w:val="az-Latn-AZ"/>
        </w:rPr>
        <w:t>işsiz</w:t>
      </w:r>
      <w:r w:rsidRPr="007E2396">
        <w:rPr>
          <w:rFonts w:ascii="Arial" w:hAnsi="Arial" w:cs="Arial"/>
          <w:spacing w:val="18"/>
          <w:lang w:val="az-Latn-AZ"/>
        </w:rPr>
        <w:t xml:space="preserve"> </w:t>
      </w:r>
      <w:r w:rsidRPr="007E2396">
        <w:rPr>
          <w:rFonts w:ascii="Arial" w:hAnsi="Arial" w:cs="Arial"/>
          <w:spacing w:val="-1"/>
          <w:lang w:val="az-Latn-AZ"/>
        </w:rPr>
        <w:t>kimi</w:t>
      </w:r>
      <w:r w:rsidRPr="007E2396">
        <w:rPr>
          <w:rFonts w:ascii="Arial" w:hAnsi="Arial" w:cs="Arial"/>
          <w:spacing w:val="9"/>
          <w:lang w:val="az-Latn-AZ"/>
        </w:rPr>
        <w:t xml:space="preserve"> </w:t>
      </w:r>
      <w:r w:rsidRPr="007E2396">
        <w:rPr>
          <w:rFonts w:ascii="Arial" w:hAnsi="Arial" w:cs="Arial"/>
          <w:spacing w:val="-1"/>
          <w:lang w:val="az-Latn-AZ"/>
        </w:rPr>
        <w:t>qeydiyyata</w:t>
      </w:r>
      <w:r w:rsidRPr="007E2396">
        <w:rPr>
          <w:rFonts w:ascii="Arial" w:hAnsi="Arial" w:cs="Arial"/>
          <w:spacing w:val="5"/>
          <w:lang w:val="az-Latn-AZ"/>
        </w:rPr>
        <w:t xml:space="preserve"> </w:t>
      </w:r>
      <w:r w:rsidRPr="007E2396">
        <w:rPr>
          <w:rFonts w:ascii="Arial" w:hAnsi="Arial" w:cs="Arial"/>
          <w:spacing w:val="-2"/>
          <w:lang w:val="az-Latn-AZ"/>
        </w:rPr>
        <w:t>alınan</w:t>
      </w:r>
      <w:r w:rsidRPr="007E2396">
        <w:rPr>
          <w:rFonts w:ascii="Arial" w:hAnsi="Arial" w:cs="Arial"/>
          <w:spacing w:val="9"/>
          <w:lang w:val="az-Latn-AZ"/>
        </w:rPr>
        <w:t xml:space="preserve"> </w:t>
      </w:r>
      <w:r w:rsidRPr="007E2396">
        <w:rPr>
          <w:rFonts w:ascii="Arial" w:hAnsi="Arial" w:cs="Arial"/>
          <w:lang w:val="az-Latn-AZ"/>
        </w:rPr>
        <w:t>şəxslərin</w:t>
      </w:r>
      <w:r w:rsidRPr="007E2396">
        <w:rPr>
          <w:rFonts w:ascii="Arial" w:hAnsi="Arial" w:cs="Arial"/>
          <w:spacing w:val="9"/>
          <w:lang w:val="az-Latn-AZ"/>
        </w:rPr>
        <w:t xml:space="preserve"> </w:t>
      </w:r>
      <w:r w:rsidRPr="007E2396">
        <w:rPr>
          <w:rFonts w:ascii="Arial" w:hAnsi="Arial" w:cs="Arial"/>
          <w:spacing w:val="-2"/>
          <w:lang w:val="az-Latn-AZ"/>
        </w:rPr>
        <w:t>sayı qeyd edilir</w:t>
      </w:r>
      <w:r w:rsidRPr="007E2396">
        <w:rPr>
          <w:rFonts w:ascii="Arial" w:hAnsi="Arial" w:cs="Arial"/>
          <w:spacing w:val="-1"/>
          <w:lang w:val="az-Latn-AZ"/>
        </w:rPr>
        <w:t>.</w:t>
      </w:r>
    </w:p>
    <w:p w14:paraId="1ECA83E1" w14:textId="0892E26F" w:rsidR="00CF0335" w:rsidRPr="007E2396" w:rsidRDefault="00CF0335" w:rsidP="00CF0335">
      <w:pPr>
        <w:kinsoku w:val="0"/>
        <w:overflowPunct w:val="0"/>
        <w:ind w:left="119" w:right="124"/>
        <w:jc w:val="both"/>
        <w:rPr>
          <w:rFonts w:ascii="Arial" w:hAnsi="Arial" w:cs="Arial"/>
          <w:spacing w:val="-2"/>
          <w:lang w:val="az-Latn-AZ"/>
        </w:rPr>
      </w:pPr>
      <w:r w:rsidRPr="007E2396">
        <w:rPr>
          <w:rFonts w:ascii="Arial" w:hAnsi="Arial" w:cs="Arial"/>
          <w:spacing w:val="-1"/>
          <w:lang w:val="az-Latn-AZ"/>
        </w:rPr>
        <w:tab/>
        <w:t xml:space="preserve">4.2.2.2. </w:t>
      </w:r>
      <w:r w:rsidRPr="007E2396">
        <w:rPr>
          <w:rFonts w:ascii="Arial" w:hAnsi="Arial" w:cs="Arial"/>
          <w:spacing w:val="-2"/>
          <w:lang w:val="az-Latn-AZ"/>
        </w:rPr>
        <w:t>hesabat</w:t>
      </w:r>
      <w:r w:rsidRPr="007E2396">
        <w:rPr>
          <w:rFonts w:ascii="Arial" w:hAnsi="Arial" w:cs="Arial"/>
          <w:spacing w:val="21"/>
          <w:lang w:val="az-Latn-AZ"/>
        </w:rPr>
        <w:t xml:space="preserve"> </w:t>
      </w:r>
      <w:r w:rsidRPr="007E2396">
        <w:rPr>
          <w:rFonts w:ascii="Arial" w:hAnsi="Arial" w:cs="Arial"/>
          <w:spacing w:val="-1"/>
          <w:lang w:val="az-Latn-AZ"/>
        </w:rPr>
        <w:t>dövrü</w:t>
      </w:r>
      <w:r w:rsidRPr="007E2396">
        <w:rPr>
          <w:rFonts w:ascii="Arial" w:hAnsi="Arial" w:cs="Arial"/>
          <w:spacing w:val="17"/>
          <w:lang w:val="az-Latn-AZ"/>
        </w:rPr>
        <w:t xml:space="preserve"> </w:t>
      </w:r>
      <w:r w:rsidRPr="007E2396">
        <w:rPr>
          <w:rFonts w:ascii="Arial" w:hAnsi="Arial" w:cs="Arial"/>
          <w:spacing w:val="-2"/>
          <w:lang w:val="az-Latn-AZ"/>
        </w:rPr>
        <w:t>ərzində</w:t>
      </w:r>
      <w:r w:rsidRPr="007E2396">
        <w:rPr>
          <w:rFonts w:ascii="Arial" w:hAnsi="Arial" w:cs="Arial"/>
          <w:spacing w:val="18"/>
          <w:lang w:val="az-Latn-AZ"/>
        </w:rPr>
        <w:t xml:space="preserve"> </w:t>
      </w:r>
      <w:proofErr w:type="spellStart"/>
      <w:r w:rsidRPr="007E2396">
        <w:rPr>
          <w:rFonts w:ascii="Arial" w:hAnsi="Arial" w:cs="Arial"/>
          <w:spacing w:val="-2"/>
          <w:lang w:val="az-Latn-AZ"/>
        </w:rPr>
        <w:t>işsizlikdən</w:t>
      </w:r>
      <w:proofErr w:type="spellEnd"/>
      <w:r w:rsidRPr="007E2396">
        <w:rPr>
          <w:rFonts w:ascii="Arial" w:hAnsi="Arial" w:cs="Arial"/>
          <w:spacing w:val="27"/>
          <w:lang w:val="az-Latn-AZ"/>
        </w:rPr>
        <w:t xml:space="preserve"> </w:t>
      </w:r>
      <w:r w:rsidRPr="007E2396">
        <w:rPr>
          <w:rFonts w:ascii="Arial" w:hAnsi="Arial" w:cs="Arial"/>
          <w:spacing w:val="-1"/>
          <w:lang w:val="az-Latn-AZ"/>
        </w:rPr>
        <w:t>sığorta</w:t>
      </w:r>
      <w:r w:rsidRPr="007E2396">
        <w:rPr>
          <w:rFonts w:ascii="Arial" w:hAnsi="Arial" w:cs="Arial"/>
          <w:spacing w:val="24"/>
          <w:lang w:val="az-Latn-AZ"/>
        </w:rPr>
        <w:t xml:space="preserve"> </w:t>
      </w:r>
      <w:r w:rsidRPr="007E2396">
        <w:rPr>
          <w:rFonts w:ascii="Arial" w:hAnsi="Arial" w:cs="Arial"/>
          <w:spacing w:val="-2"/>
          <w:lang w:val="az-Latn-AZ"/>
        </w:rPr>
        <w:t>ödənişi</w:t>
      </w:r>
      <w:r w:rsidRPr="007E2396">
        <w:rPr>
          <w:rFonts w:ascii="Arial" w:hAnsi="Arial" w:cs="Arial"/>
          <w:spacing w:val="27"/>
          <w:lang w:val="az-Latn-AZ"/>
        </w:rPr>
        <w:t xml:space="preserve"> </w:t>
      </w:r>
      <w:r w:rsidRPr="007E2396">
        <w:rPr>
          <w:rFonts w:ascii="Arial" w:hAnsi="Arial" w:cs="Arial"/>
          <w:spacing w:val="-1"/>
          <w:lang w:val="az-Latn-AZ"/>
        </w:rPr>
        <w:t>təyin</w:t>
      </w:r>
      <w:r w:rsidRPr="007E2396">
        <w:rPr>
          <w:rFonts w:ascii="Arial" w:hAnsi="Arial" w:cs="Arial"/>
          <w:spacing w:val="34"/>
          <w:lang w:val="az-Latn-AZ"/>
        </w:rPr>
        <w:t xml:space="preserve"> </w:t>
      </w:r>
      <w:r w:rsidRPr="007E2396">
        <w:rPr>
          <w:rFonts w:ascii="Arial" w:hAnsi="Arial" w:cs="Arial"/>
          <w:spacing w:val="-1"/>
          <w:lang w:val="az-Latn-AZ"/>
        </w:rPr>
        <w:t>edilmiş şəxslərin</w:t>
      </w:r>
      <w:r w:rsidRPr="007E2396">
        <w:rPr>
          <w:rFonts w:ascii="Arial" w:hAnsi="Arial" w:cs="Arial"/>
          <w:spacing w:val="9"/>
          <w:lang w:val="az-Latn-AZ"/>
        </w:rPr>
        <w:t xml:space="preserve"> </w:t>
      </w:r>
      <w:r w:rsidRPr="007E2396">
        <w:rPr>
          <w:rFonts w:ascii="Arial" w:hAnsi="Arial" w:cs="Arial"/>
          <w:spacing w:val="-2"/>
          <w:lang w:val="az-Latn-AZ"/>
        </w:rPr>
        <w:t xml:space="preserve">sayı </w:t>
      </w:r>
      <w:r w:rsidRPr="007E2396">
        <w:rPr>
          <w:rFonts w:ascii="Arial" w:hAnsi="Arial" w:cs="Arial"/>
          <w:spacing w:val="-1"/>
          <w:lang w:val="az-Latn-AZ"/>
        </w:rPr>
        <w:t xml:space="preserve">03-cü sətirdə, </w:t>
      </w:r>
      <w:r w:rsidRPr="007E2396">
        <w:rPr>
          <w:rFonts w:ascii="Arial" w:hAnsi="Arial" w:cs="Arial"/>
          <w:spacing w:val="-2"/>
          <w:lang w:val="az-Latn-AZ"/>
        </w:rPr>
        <w:t>işsizlikdən</w:t>
      </w:r>
      <w:r w:rsidRPr="007E2396">
        <w:rPr>
          <w:rFonts w:ascii="Arial" w:hAnsi="Arial" w:cs="Arial"/>
          <w:spacing w:val="27"/>
          <w:lang w:val="az-Latn-AZ"/>
        </w:rPr>
        <w:t xml:space="preserve"> </w:t>
      </w:r>
      <w:r w:rsidRPr="007E2396">
        <w:rPr>
          <w:rFonts w:ascii="Arial" w:hAnsi="Arial" w:cs="Arial"/>
          <w:spacing w:val="-1"/>
          <w:lang w:val="az-Latn-AZ"/>
        </w:rPr>
        <w:t>sığorta</w:t>
      </w:r>
      <w:r w:rsidRPr="007E2396">
        <w:rPr>
          <w:rFonts w:ascii="Arial" w:hAnsi="Arial" w:cs="Arial"/>
          <w:spacing w:val="24"/>
          <w:lang w:val="az-Latn-AZ"/>
        </w:rPr>
        <w:t xml:space="preserve"> </w:t>
      </w:r>
      <w:r w:rsidRPr="007E2396">
        <w:rPr>
          <w:rFonts w:ascii="Arial" w:hAnsi="Arial" w:cs="Arial"/>
          <w:spacing w:val="-2"/>
          <w:lang w:val="az-Latn-AZ"/>
        </w:rPr>
        <w:t>ödənişinin minimum məbləğində təyin edilmiş şəxslərin sayı 04-cü sətirdə, işsizlikdən sığorta ödənişinin minimum məbləğində təkrar ödəniş təyin edilmiş şəxslərin sayı 05-ci sətirdə qeyd edilir.</w:t>
      </w:r>
    </w:p>
    <w:p w14:paraId="5A320642" w14:textId="77777777" w:rsidR="00CF0335" w:rsidRPr="007E2396" w:rsidRDefault="00CF0335" w:rsidP="00CF0335">
      <w:pPr>
        <w:kinsoku w:val="0"/>
        <w:overflowPunct w:val="0"/>
        <w:ind w:left="119" w:right="124" w:firstLine="590"/>
        <w:jc w:val="both"/>
        <w:rPr>
          <w:rFonts w:ascii="Arial" w:hAnsi="Arial" w:cs="Arial"/>
          <w:spacing w:val="-2"/>
          <w:lang w:val="az-Latn-AZ"/>
        </w:rPr>
      </w:pPr>
      <w:r w:rsidRPr="007E2396">
        <w:rPr>
          <w:rFonts w:ascii="Arial" w:hAnsi="Arial" w:cs="Arial"/>
          <w:spacing w:val="-1"/>
          <w:lang w:val="az-Latn-AZ"/>
        </w:rPr>
        <w:t xml:space="preserve">4.2.2.3. </w:t>
      </w:r>
      <w:r w:rsidRPr="007E2396">
        <w:rPr>
          <w:rFonts w:ascii="Arial" w:hAnsi="Arial" w:cs="Arial"/>
          <w:spacing w:val="-2"/>
          <w:lang w:val="az-Latn-AZ"/>
        </w:rPr>
        <w:t>hesabat dövrü ərzində işsizlikdən sığorta ödənişi alanların sayı isə 06-cı sətirdə, qeydiyyatdan</w:t>
      </w:r>
      <w:r w:rsidRPr="007E2396">
        <w:rPr>
          <w:rFonts w:ascii="Arial" w:hAnsi="Arial" w:cs="Arial"/>
          <w:spacing w:val="3"/>
          <w:lang w:val="az-Latn-AZ"/>
        </w:rPr>
        <w:t xml:space="preserve"> </w:t>
      </w:r>
      <w:r w:rsidRPr="007E2396">
        <w:rPr>
          <w:rFonts w:ascii="Arial" w:hAnsi="Arial" w:cs="Arial"/>
          <w:spacing w:val="-2"/>
          <w:lang w:val="az-Latn-AZ"/>
        </w:rPr>
        <w:t>çıxarılmış</w:t>
      </w:r>
      <w:r w:rsidRPr="007E2396">
        <w:rPr>
          <w:rFonts w:ascii="Arial" w:hAnsi="Arial" w:cs="Arial"/>
          <w:spacing w:val="54"/>
          <w:lang w:val="az-Latn-AZ"/>
        </w:rPr>
        <w:t xml:space="preserve"> </w:t>
      </w:r>
      <w:r w:rsidRPr="007E2396">
        <w:rPr>
          <w:rFonts w:ascii="Arial" w:hAnsi="Arial" w:cs="Arial"/>
          <w:lang w:val="az-Latn-AZ"/>
        </w:rPr>
        <w:t>və</w:t>
      </w:r>
      <w:r w:rsidRPr="007E2396">
        <w:rPr>
          <w:rFonts w:ascii="Arial" w:hAnsi="Arial" w:cs="Arial"/>
          <w:spacing w:val="55"/>
          <w:lang w:val="az-Latn-AZ"/>
        </w:rPr>
        <w:t xml:space="preserve"> </w:t>
      </w:r>
      <w:r w:rsidRPr="007E2396">
        <w:rPr>
          <w:rFonts w:ascii="Arial" w:hAnsi="Arial" w:cs="Arial"/>
          <w:lang w:val="az-Latn-AZ"/>
        </w:rPr>
        <w:t>ya</w:t>
      </w:r>
      <w:r w:rsidRPr="007E2396">
        <w:rPr>
          <w:rFonts w:ascii="Arial" w:hAnsi="Arial" w:cs="Arial"/>
          <w:spacing w:val="53"/>
          <w:lang w:val="az-Latn-AZ"/>
        </w:rPr>
        <w:t xml:space="preserve"> </w:t>
      </w:r>
      <w:r w:rsidRPr="007E2396">
        <w:rPr>
          <w:rFonts w:ascii="Arial" w:hAnsi="Arial" w:cs="Arial"/>
          <w:spacing w:val="-2"/>
          <w:lang w:val="az-Latn-AZ"/>
        </w:rPr>
        <w:t>qeydiyyatı</w:t>
      </w:r>
      <w:r w:rsidRPr="007E2396">
        <w:rPr>
          <w:rFonts w:ascii="Arial" w:hAnsi="Arial" w:cs="Arial"/>
          <w:spacing w:val="55"/>
          <w:lang w:val="az-Latn-AZ"/>
        </w:rPr>
        <w:t xml:space="preserve"> </w:t>
      </w:r>
      <w:r w:rsidRPr="007E2396">
        <w:rPr>
          <w:rFonts w:ascii="Arial" w:hAnsi="Arial" w:cs="Arial"/>
          <w:spacing w:val="-1"/>
          <w:lang w:val="az-Latn-AZ"/>
        </w:rPr>
        <w:t>ləğv</w:t>
      </w:r>
      <w:r w:rsidRPr="007E2396">
        <w:rPr>
          <w:rFonts w:ascii="Arial" w:hAnsi="Arial" w:cs="Arial"/>
          <w:spacing w:val="55"/>
          <w:lang w:val="az-Latn-AZ"/>
        </w:rPr>
        <w:t xml:space="preserve"> </w:t>
      </w:r>
      <w:r w:rsidRPr="007E2396">
        <w:rPr>
          <w:rFonts w:ascii="Arial" w:hAnsi="Arial" w:cs="Arial"/>
          <w:spacing w:val="-2"/>
          <w:lang w:val="az-Latn-AZ"/>
        </w:rPr>
        <w:t xml:space="preserve">edilmiş şəxslərin sayı 07-ci sətirdə, işə düzəldilmiş şəxslərin sayı 08-ci sətirdə qeyd edilir. </w:t>
      </w:r>
    </w:p>
    <w:p w14:paraId="4C2702AB" w14:textId="77777777" w:rsidR="00CF0335" w:rsidRPr="007E2396" w:rsidRDefault="00CF0335" w:rsidP="00CF0335">
      <w:pPr>
        <w:kinsoku w:val="0"/>
        <w:overflowPunct w:val="0"/>
        <w:ind w:left="120" w:right="122" w:firstLine="720"/>
        <w:jc w:val="both"/>
        <w:rPr>
          <w:rFonts w:ascii="Arial" w:hAnsi="Arial" w:cs="Arial"/>
          <w:lang w:val="az-Latn-AZ"/>
        </w:rPr>
      </w:pPr>
      <w:r w:rsidRPr="007E2396">
        <w:rPr>
          <w:rFonts w:ascii="Arial" w:hAnsi="Arial" w:cs="Arial"/>
          <w:spacing w:val="-1"/>
          <w:lang w:val="az-Latn-AZ"/>
        </w:rPr>
        <w:lastRenderedPageBreak/>
        <w:t>4.2.2.4. hesabat</w:t>
      </w:r>
      <w:r w:rsidRPr="007E2396">
        <w:rPr>
          <w:rFonts w:ascii="Arial" w:hAnsi="Arial" w:cs="Arial"/>
          <w:spacing w:val="32"/>
          <w:lang w:val="az-Latn-AZ"/>
        </w:rPr>
        <w:t xml:space="preserve"> </w:t>
      </w:r>
      <w:r w:rsidRPr="007E2396">
        <w:rPr>
          <w:rFonts w:ascii="Arial" w:hAnsi="Arial" w:cs="Arial"/>
          <w:spacing w:val="-2"/>
          <w:lang w:val="az-Latn-AZ"/>
        </w:rPr>
        <w:t>dövrünün</w:t>
      </w:r>
      <w:r w:rsidRPr="007E2396">
        <w:rPr>
          <w:rFonts w:ascii="Arial" w:hAnsi="Arial" w:cs="Arial"/>
          <w:spacing w:val="32"/>
          <w:lang w:val="az-Latn-AZ"/>
        </w:rPr>
        <w:t xml:space="preserve"> </w:t>
      </w:r>
      <w:r w:rsidRPr="007E2396">
        <w:rPr>
          <w:rFonts w:ascii="Arial" w:hAnsi="Arial" w:cs="Arial"/>
          <w:spacing w:val="-2"/>
          <w:lang w:val="az-Latn-AZ"/>
        </w:rPr>
        <w:t>sonuna</w:t>
      </w:r>
      <w:r w:rsidRPr="007E2396">
        <w:rPr>
          <w:rFonts w:ascii="Arial" w:hAnsi="Arial" w:cs="Arial"/>
          <w:spacing w:val="33"/>
          <w:lang w:val="az-Latn-AZ"/>
        </w:rPr>
        <w:t xml:space="preserve"> </w:t>
      </w:r>
      <w:r w:rsidRPr="007E2396">
        <w:rPr>
          <w:rFonts w:ascii="Arial" w:hAnsi="Arial" w:cs="Arial"/>
          <w:spacing w:val="-1"/>
          <w:lang w:val="az-Latn-AZ"/>
        </w:rPr>
        <w:t>işsiz</w:t>
      </w:r>
      <w:r w:rsidRPr="007E2396">
        <w:rPr>
          <w:rFonts w:ascii="Arial" w:hAnsi="Arial" w:cs="Arial"/>
          <w:spacing w:val="35"/>
          <w:lang w:val="az-Latn-AZ"/>
        </w:rPr>
        <w:t xml:space="preserve"> </w:t>
      </w:r>
      <w:r w:rsidRPr="007E2396">
        <w:rPr>
          <w:rFonts w:ascii="Arial" w:hAnsi="Arial" w:cs="Arial"/>
          <w:spacing w:val="-2"/>
          <w:lang w:val="az-Latn-AZ"/>
        </w:rPr>
        <w:t>kimi</w:t>
      </w:r>
      <w:r w:rsidRPr="007E2396">
        <w:rPr>
          <w:rFonts w:ascii="Arial" w:hAnsi="Arial" w:cs="Arial"/>
          <w:spacing w:val="23"/>
          <w:lang w:val="az-Latn-AZ"/>
        </w:rPr>
        <w:t xml:space="preserve"> </w:t>
      </w:r>
      <w:r w:rsidRPr="007E2396">
        <w:rPr>
          <w:rFonts w:ascii="Arial" w:hAnsi="Arial" w:cs="Arial"/>
          <w:spacing w:val="-2"/>
          <w:lang w:val="az-Latn-AZ"/>
        </w:rPr>
        <w:t>qeydiyyatda</w:t>
      </w:r>
      <w:r w:rsidRPr="007E2396">
        <w:rPr>
          <w:rFonts w:ascii="Arial" w:hAnsi="Arial" w:cs="Arial"/>
          <w:spacing w:val="22"/>
          <w:lang w:val="az-Latn-AZ"/>
        </w:rPr>
        <w:t xml:space="preserve"> </w:t>
      </w:r>
      <w:r w:rsidRPr="007E2396">
        <w:rPr>
          <w:rFonts w:ascii="Arial" w:hAnsi="Arial" w:cs="Arial"/>
          <w:spacing w:val="-2"/>
          <w:lang w:val="az-Latn-AZ"/>
        </w:rPr>
        <w:t>qalan</w:t>
      </w:r>
      <w:r w:rsidRPr="007E2396">
        <w:rPr>
          <w:rFonts w:ascii="Arial" w:hAnsi="Arial" w:cs="Arial"/>
          <w:spacing w:val="25"/>
          <w:lang w:val="az-Latn-AZ"/>
        </w:rPr>
        <w:t xml:space="preserve"> </w:t>
      </w:r>
      <w:r w:rsidRPr="007E2396">
        <w:rPr>
          <w:rFonts w:ascii="Arial" w:hAnsi="Arial" w:cs="Arial"/>
          <w:lang w:val="az-Latn-AZ"/>
        </w:rPr>
        <w:t>şəxslərin</w:t>
      </w:r>
      <w:r w:rsidRPr="007E2396">
        <w:rPr>
          <w:rFonts w:ascii="Arial" w:hAnsi="Arial" w:cs="Arial"/>
          <w:spacing w:val="24"/>
          <w:lang w:val="az-Latn-AZ"/>
        </w:rPr>
        <w:t xml:space="preserve"> </w:t>
      </w:r>
      <w:r w:rsidRPr="007E2396">
        <w:rPr>
          <w:rFonts w:ascii="Arial" w:hAnsi="Arial" w:cs="Arial"/>
          <w:spacing w:val="-2"/>
          <w:lang w:val="az-Latn-AZ"/>
        </w:rPr>
        <w:t>sayı</w:t>
      </w:r>
      <w:r w:rsidRPr="007E2396">
        <w:rPr>
          <w:rFonts w:ascii="Arial" w:hAnsi="Arial" w:cs="Arial"/>
          <w:spacing w:val="32"/>
          <w:lang w:val="az-Latn-AZ"/>
        </w:rPr>
        <w:t xml:space="preserve"> </w:t>
      </w:r>
      <w:r w:rsidRPr="007E2396">
        <w:rPr>
          <w:rFonts w:ascii="Arial" w:hAnsi="Arial" w:cs="Arial"/>
          <w:spacing w:val="-1"/>
          <w:lang w:val="az-Latn-AZ"/>
        </w:rPr>
        <w:t>09-cu</w:t>
      </w:r>
      <w:r w:rsidRPr="007E2396">
        <w:rPr>
          <w:rFonts w:ascii="Arial" w:hAnsi="Arial" w:cs="Arial"/>
          <w:spacing w:val="34"/>
          <w:lang w:val="az-Latn-AZ"/>
        </w:rPr>
        <w:t xml:space="preserve"> </w:t>
      </w:r>
      <w:r w:rsidRPr="007E2396">
        <w:rPr>
          <w:rFonts w:ascii="Arial" w:hAnsi="Arial" w:cs="Arial"/>
          <w:spacing w:val="-2"/>
          <w:lang w:val="az-Latn-AZ"/>
        </w:rPr>
        <w:t>sətirdə</w:t>
      </w:r>
      <w:r w:rsidRPr="007E2396">
        <w:rPr>
          <w:rFonts w:ascii="Arial" w:hAnsi="Arial" w:cs="Arial"/>
          <w:spacing w:val="65"/>
          <w:lang w:val="az-Latn-AZ"/>
        </w:rPr>
        <w:t xml:space="preserve"> (</w:t>
      </w:r>
      <w:r w:rsidRPr="007E2396">
        <w:rPr>
          <w:rFonts w:ascii="Arial" w:hAnsi="Arial" w:cs="Arial"/>
          <w:lang w:val="az-Latn-AZ"/>
        </w:rPr>
        <w:t>01-ci sətir + 02-ci sətir – 07-ci sətir</w:t>
      </w:r>
      <w:r w:rsidRPr="007E2396">
        <w:rPr>
          <w:rFonts w:ascii="Arial" w:hAnsi="Arial" w:cs="Arial"/>
          <w:spacing w:val="-3"/>
          <w:lang w:val="az-Latn-AZ"/>
        </w:rPr>
        <w:t xml:space="preserve"> – </w:t>
      </w:r>
      <w:r w:rsidRPr="007E2396">
        <w:rPr>
          <w:rFonts w:ascii="Arial" w:hAnsi="Arial" w:cs="Arial"/>
          <w:lang w:val="az-Latn-AZ"/>
        </w:rPr>
        <w:t xml:space="preserve">08-ci sətir), onlardan işsizlikdən sığorta ödənişi alanların sayı 10-cu sətirdə, </w:t>
      </w:r>
      <w:r w:rsidRPr="007E2396">
        <w:rPr>
          <w:rFonts w:ascii="Arial" w:hAnsi="Arial" w:cs="Arial"/>
          <w:spacing w:val="-2"/>
          <w:lang w:val="az-Latn-AZ"/>
        </w:rPr>
        <w:t>işsizlikdən</w:t>
      </w:r>
      <w:r w:rsidRPr="007E2396">
        <w:rPr>
          <w:rFonts w:ascii="Arial" w:hAnsi="Arial" w:cs="Arial"/>
          <w:spacing w:val="27"/>
          <w:lang w:val="az-Latn-AZ"/>
        </w:rPr>
        <w:t xml:space="preserve"> </w:t>
      </w:r>
      <w:r w:rsidRPr="007E2396">
        <w:rPr>
          <w:rFonts w:ascii="Arial" w:hAnsi="Arial" w:cs="Arial"/>
          <w:spacing w:val="-1"/>
          <w:lang w:val="az-Latn-AZ"/>
        </w:rPr>
        <w:t>sığorta</w:t>
      </w:r>
      <w:r w:rsidRPr="007E2396">
        <w:rPr>
          <w:rFonts w:ascii="Arial" w:hAnsi="Arial" w:cs="Arial"/>
          <w:spacing w:val="24"/>
          <w:lang w:val="az-Latn-AZ"/>
        </w:rPr>
        <w:t xml:space="preserve"> </w:t>
      </w:r>
      <w:r w:rsidRPr="007E2396">
        <w:rPr>
          <w:rFonts w:ascii="Arial" w:hAnsi="Arial" w:cs="Arial"/>
          <w:spacing w:val="-2"/>
          <w:lang w:val="az-Latn-AZ"/>
        </w:rPr>
        <w:t>ödənişinin minimum məbləğində alanların sayı 11-ci sətirdə, işsizlikdən</w:t>
      </w:r>
      <w:r w:rsidRPr="007E2396">
        <w:rPr>
          <w:rFonts w:ascii="Arial" w:hAnsi="Arial" w:cs="Arial"/>
          <w:spacing w:val="27"/>
          <w:lang w:val="az-Latn-AZ"/>
        </w:rPr>
        <w:t xml:space="preserve"> </w:t>
      </w:r>
      <w:r w:rsidRPr="007E2396">
        <w:rPr>
          <w:rFonts w:ascii="Arial" w:hAnsi="Arial" w:cs="Arial"/>
          <w:spacing w:val="-1"/>
          <w:lang w:val="az-Latn-AZ"/>
        </w:rPr>
        <w:t>sığorta</w:t>
      </w:r>
      <w:r w:rsidRPr="007E2396">
        <w:rPr>
          <w:rFonts w:ascii="Arial" w:hAnsi="Arial" w:cs="Arial"/>
          <w:spacing w:val="24"/>
          <w:lang w:val="az-Latn-AZ"/>
        </w:rPr>
        <w:t xml:space="preserve"> </w:t>
      </w:r>
      <w:r w:rsidRPr="007E2396">
        <w:rPr>
          <w:rFonts w:ascii="Arial" w:hAnsi="Arial" w:cs="Arial"/>
          <w:spacing w:val="-2"/>
          <w:lang w:val="az-Latn-AZ"/>
        </w:rPr>
        <w:t>ödənişinin minimum məbləğində təkrar ödəniş alanların sayı 12-ci sətirdə</w:t>
      </w:r>
      <w:r w:rsidRPr="007E2396">
        <w:rPr>
          <w:rFonts w:ascii="Arial" w:hAnsi="Arial" w:cs="Arial"/>
          <w:lang w:val="az-Latn-AZ"/>
        </w:rPr>
        <w:t xml:space="preserve"> qeyd edilir.</w:t>
      </w:r>
    </w:p>
    <w:p w14:paraId="0F9E3B28" w14:textId="77777777" w:rsidR="00CF0335" w:rsidRPr="007E2396" w:rsidRDefault="00CF0335" w:rsidP="00CF0335">
      <w:pPr>
        <w:kinsoku w:val="0"/>
        <w:overflowPunct w:val="0"/>
        <w:ind w:left="120" w:right="122" w:firstLine="720"/>
        <w:jc w:val="both"/>
        <w:rPr>
          <w:rFonts w:ascii="Arial" w:hAnsi="Arial" w:cs="Arial"/>
          <w:lang w:val="az-Latn-AZ"/>
        </w:rPr>
      </w:pPr>
    </w:p>
    <w:p w14:paraId="445029A0" w14:textId="2FA35EFE" w:rsidR="00CF0335" w:rsidRPr="007E2396" w:rsidRDefault="00CF0335" w:rsidP="00CF0335">
      <w:pPr>
        <w:kinsoku w:val="0"/>
        <w:overflowPunct w:val="0"/>
        <w:ind w:left="810"/>
        <w:jc w:val="center"/>
        <w:outlineLvl w:val="0"/>
        <w:rPr>
          <w:rFonts w:ascii="Arial" w:hAnsi="Arial" w:cs="Arial"/>
          <w:b/>
          <w:bCs/>
          <w:spacing w:val="-2"/>
          <w:lang w:val="az-Latn-AZ"/>
        </w:rPr>
      </w:pPr>
      <w:bookmarkStart w:id="7" w:name="III_BÖLMƏ._Hesabat_dövründə_işçi_qüvvəsi"/>
      <w:bookmarkEnd w:id="7"/>
      <w:r w:rsidRPr="007E2396">
        <w:rPr>
          <w:rFonts w:ascii="Arial" w:hAnsi="Arial" w:cs="Arial"/>
          <w:b/>
          <w:bCs/>
          <w:spacing w:val="-2"/>
          <w:lang w:val="az-Latn-AZ"/>
        </w:rPr>
        <w:t>4.3. III bölmə.</w:t>
      </w:r>
      <w:r w:rsidRPr="007E2396">
        <w:rPr>
          <w:rFonts w:ascii="Arial" w:hAnsi="Arial" w:cs="Arial"/>
          <w:b/>
          <w:bCs/>
          <w:spacing w:val="-6"/>
          <w:lang w:val="az-Latn-AZ"/>
        </w:rPr>
        <w:t xml:space="preserve"> </w:t>
      </w:r>
      <w:r w:rsidRPr="007E2396">
        <w:rPr>
          <w:rFonts w:ascii="Arial" w:hAnsi="Arial" w:cs="Arial"/>
          <w:b/>
          <w:bCs/>
          <w:spacing w:val="-1"/>
          <w:lang w:val="az-Latn-AZ"/>
        </w:rPr>
        <w:t>Hesabat</w:t>
      </w:r>
      <w:r w:rsidRPr="007E2396">
        <w:rPr>
          <w:rFonts w:ascii="Arial" w:hAnsi="Arial" w:cs="Arial"/>
          <w:b/>
          <w:bCs/>
          <w:spacing w:val="-7"/>
          <w:lang w:val="az-Latn-AZ"/>
        </w:rPr>
        <w:t xml:space="preserve"> </w:t>
      </w:r>
      <w:r w:rsidRPr="007E2396">
        <w:rPr>
          <w:rFonts w:ascii="Arial" w:hAnsi="Arial" w:cs="Arial"/>
          <w:b/>
          <w:bCs/>
          <w:spacing w:val="-2"/>
          <w:lang w:val="az-Latn-AZ"/>
        </w:rPr>
        <w:t>dövründə</w:t>
      </w:r>
      <w:r w:rsidRPr="007E2396">
        <w:rPr>
          <w:rFonts w:ascii="Arial" w:hAnsi="Arial" w:cs="Arial"/>
          <w:b/>
          <w:bCs/>
          <w:spacing w:val="-6"/>
          <w:lang w:val="az-Latn-AZ"/>
        </w:rPr>
        <w:t xml:space="preserve"> </w:t>
      </w:r>
      <w:r w:rsidRPr="007E2396">
        <w:rPr>
          <w:rFonts w:ascii="Arial" w:hAnsi="Arial" w:cs="Arial"/>
          <w:b/>
          <w:bCs/>
          <w:spacing w:val="-1"/>
          <w:lang w:val="az-Latn-AZ"/>
        </w:rPr>
        <w:t>işçi</w:t>
      </w:r>
      <w:r w:rsidRPr="007E2396">
        <w:rPr>
          <w:rFonts w:ascii="Arial" w:hAnsi="Arial" w:cs="Arial"/>
          <w:b/>
          <w:bCs/>
          <w:spacing w:val="-9"/>
          <w:lang w:val="az-Latn-AZ"/>
        </w:rPr>
        <w:t xml:space="preserve"> </w:t>
      </w:r>
      <w:r w:rsidRPr="007E2396">
        <w:rPr>
          <w:rFonts w:ascii="Arial" w:hAnsi="Arial" w:cs="Arial"/>
          <w:b/>
          <w:bCs/>
          <w:spacing w:val="-2"/>
          <w:lang w:val="az-Latn-AZ"/>
        </w:rPr>
        <w:t>qüvvəsinə</w:t>
      </w:r>
      <w:r w:rsidRPr="007E2396">
        <w:rPr>
          <w:rFonts w:ascii="Arial" w:hAnsi="Arial" w:cs="Arial"/>
          <w:b/>
          <w:bCs/>
          <w:spacing w:val="-9"/>
          <w:lang w:val="az-Latn-AZ"/>
        </w:rPr>
        <w:t xml:space="preserve"> </w:t>
      </w:r>
      <w:r w:rsidRPr="007E2396">
        <w:rPr>
          <w:rFonts w:ascii="Arial" w:hAnsi="Arial" w:cs="Arial"/>
          <w:b/>
          <w:bCs/>
          <w:spacing w:val="-1"/>
          <w:lang w:val="az-Latn-AZ"/>
        </w:rPr>
        <w:t>olan</w:t>
      </w:r>
      <w:r w:rsidRPr="007E2396">
        <w:rPr>
          <w:rFonts w:ascii="Arial" w:hAnsi="Arial" w:cs="Arial"/>
          <w:b/>
          <w:bCs/>
          <w:spacing w:val="-6"/>
          <w:lang w:val="az-Latn-AZ"/>
        </w:rPr>
        <w:t xml:space="preserve"> </w:t>
      </w:r>
      <w:r w:rsidRPr="007E2396">
        <w:rPr>
          <w:rFonts w:ascii="Arial" w:hAnsi="Arial" w:cs="Arial"/>
          <w:b/>
          <w:bCs/>
          <w:spacing w:val="-2"/>
          <w:lang w:val="az-Latn-AZ"/>
        </w:rPr>
        <w:t>tələbat</w:t>
      </w:r>
    </w:p>
    <w:p w14:paraId="29800074" w14:textId="77777777" w:rsidR="009F65C4" w:rsidRPr="007E2396" w:rsidRDefault="009F65C4" w:rsidP="00CF0335">
      <w:pPr>
        <w:kinsoku w:val="0"/>
        <w:overflowPunct w:val="0"/>
        <w:ind w:left="810"/>
        <w:jc w:val="center"/>
        <w:outlineLvl w:val="0"/>
        <w:rPr>
          <w:rFonts w:ascii="Arial" w:hAnsi="Arial" w:cs="Arial"/>
          <w:lang w:val="az-Latn-AZ"/>
        </w:rPr>
      </w:pPr>
    </w:p>
    <w:p w14:paraId="5259AC86" w14:textId="77777777" w:rsidR="00CF0335" w:rsidRPr="007E2396" w:rsidRDefault="00CF0335" w:rsidP="00CF0335">
      <w:pPr>
        <w:kinsoku w:val="0"/>
        <w:overflowPunct w:val="0"/>
        <w:ind w:right="121" w:firstLine="720"/>
        <w:jc w:val="both"/>
        <w:rPr>
          <w:rFonts w:ascii="Arial" w:hAnsi="Arial" w:cs="Arial"/>
          <w:spacing w:val="-1"/>
          <w:lang w:val="az-Latn-AZ"/>
        </w:rPr>
      </w:pPr>
      <w:r w:rsidRPr="007E2396">
        <w:rPr>
          <w:rFonts w:ascii="Arial" w:hAnsi="Arial" w:cs="Arial"/>
          <w:spacing w:val="-2"/>
          <w:lang w:val="az-Latn-AZ"/>
        </w:rPr>
        <w:t>4.3.1. Vakansiyalar</w:t>
      </w:r>
      <w:r w:rsidRPr="007E2396">
        <w:rPr>
          <w:rFonts w:ascii="Arial" w:hAnsi="Arial" w:cs="Arial"/>
          <w:spacing w:val="6"/>
          <w:lang w:val="az-Latn-AZ"/>
        </w:rPr>
        <w:t xml:space="preserve"> </w:t>
      </w:r>
      <w:r w:rsidRPr="007E2396">
        <w:rPr>
          <w:rFonts w:ascii="Arial" w:hAnsi="Arial" w:cs="Arial"/>
          <w:spacing w:val="-2"/>
          <w:lang w:val="az-Latn-AZ"/>
        </w:rPr>
        <w:t>haqqında</w:t>
      </w:r>
      <w:r w:rsidRPr="007E2396">
        <w:rPr>
          <w:rFonts w:ascii="Arial" w:hAnsi="Arial" w:cs="Arial"/>
          <w:spacing w:val="16"/>
          <w:lang w:val="az-Latn-AZ"/>
        </w:rPr>
        <w:t xml:space="preserve"> </w:t>
      </w:r>
      <w:r w:rsidRPr="007E2396">
        <w:rPr>
          <w:rFonts w:ascii="Arial" w:hAnsi="Arial" w:cs="Arial"/>
          <w:spacing w:val="-2"/>
          <w:lang w:val="az-Latn-AZ"/>
        </w:rPr>
        <w:t>məlumat</w:t>
      </w:r>
      <w:r w:rsidRPr="007E2396">
        <w:rPr>
          <w:rFonts w:ascii="Arial" w:hAnsi="Arial" w:cs="Arial"/>
          <w:spacing w:val="73"/>
          <w:lang w:val="az-Latn-AZ"/>
        </w:rPr>
        <w:t xml:space="preserve"> </w:t>
      </w:r>
      <w:r w:rsidRPr="007E2396">
        <w:rPr>
          <w:rFonts w:ascii="Arial" w:hAnsi="Arial" w:cs="Arial"/>
          <w:lang w:val="az-Latn-AZ"/>
        </w:rPr>
        <w:t>vermiş</w:t>
      </w:r>
      <w:r w:rsidRPr="007E2396">
        <w:rPr>
          <w:rFonts w:ascii="Arial" w:hAnsi="Arial" w:cs="Arial"/>
          <w:spacing w:val="20"/>
          <w:lang w:val="az-Latn-AZ"/>
        </w:rPr>
        <w:t xml:space="preserve"> </w:t>
      </w:r>
      <w:r w:rsidRPr="007E2396">
        <w:rPr>
          <w:rFonts w:ascii="Arial" w:hAnsi="Arial" w:cs="Arial"/>
          <w:spacing w:val="-2"/>
          <w:lang w:val="az-Latn-AZ"/>
        </w:rPr>
        <w:t>işəgötürənlərin</w:t>
      </w:r>
      <w:r w:rsidRPr="007E2396">
        <w:rPr>
          <w:rFonts w:ascii="Arial" w:hAnsi="Arial" w:cs="Arial"/>
          <w:spacing w:val="22"/>
          <w:lang w:val="az-Latn-AZ"/>
        </w:rPr>
        <w:t xml:space="preserve"> </w:t>
      </w:r>
      <w:r w:rsidRPr="007E2396">
        <w:rPr>
          <w:rFonts w:ascii="Arial" w:hAnsi="Arial" w:cs="Arial"/>
          <w:spacing w:val="-1"/>
          <w:lang w:val="az-Latn-AZ"/>
        </w:rPr>
        <w:t>sayı</w:t>
      </w:r>
      <w:r w:rsidRPr="007E2396">
        <w:rPr>
          <w:rFonts w:ascii="Arial" w:hAnsi="Arial" w:cs="Arial"/>
          <w:spacing w:val="23"/>
          <w:lang w:val="az-Latn-AZ"/>
        </w:rPr>
        <w:t xml:space="preserve"> </w:t>
      </w:r>
      <w:r w:rsidRPr="007E2396">
        <w:rPr>
          <w:rFonts w:ascii="Arial" w:hAnsi="Arial" w:cs="Arial"/>
          <w:spacing w:val="-1"/>
          <w:lang w:val="az-Latn-AZ"/>
        </w:rPr>
        <w:t>və</w:t>
      </w:r>
      <w:r w:rsidRPr="007E2396">
        <w:rPr>
          <w:rFonts w:ascii="Arial" w:hAnsi="Arial" w:cs="Arial"/>
          <w:spacing w:val="23"/>
          <w:lang w:val="az-Latn-AZ"/>
        </w:rPr>
        <w:t xml:space="preserve"> </w:t>
      </w:r>
      <w:r w:rsidRPr="007E2396">
        <w:rPr>
          <w:rFonts w:ascii="Arial" w:hAnsi="Arial" w:cs="Arial"/>
          <w:spacing w:val="-2"/>
          <w:lang w:val="az-Latn-AZ"/>
        </w:rPr>
        <w:t>vakansiyalar</w:t>
      </w:r>
      <w:r w:rsidRPr="007E2396">
        <w:rPr>
          <w:rFonts w:ascii="Arial" w:hAnsi="Arial" w:cs="Arial"/>
          <w:spacing w:val="14"/>
          <w:lang w:val="az-Latn-AZ"/>
        </w:rPr>
        <w:t xml:space="preserve"> </w:t>
      </w:r>
      <w:r w:rsidRPr="007E2396">
        <w:rPr>
          <w:rFonts w:ascii="Arial" w:hAnsi="Arial" w:cs="Arial"/>
          <w:spacing w:val="-1"/>
          <w:lang w:val="az-Latn-AZ"/>
        </w:rPr>
        <w:t>olan</w:t>
      </w:r>
      <w:r w:rsidRPr="007E2396">
        <w:rPr>
          <w:rFonts w:ascii="Arial" w:hAnsi="Arial" w:cs="Arial"/>
          <w:spacing w:val="22"/>
          <w:lang w:val="az-Latn-AZ"/>
        </w:rPr>
        <w:t xml:space="preserve"> </w:t>
      </w:r>
      <w:r w:rsidRPr="007E2396">
        <w:rPr>
          <w:rFonts w:ascii="Arial" w:hAnsi="Arial" w:cs="Arial"/>
          <w:spacing w:val="-2"/>
          <w:lang w:val="az-Latn-AZ"/>
        </w:rPr>
        <w:t>müəssisələrdə</w:t>
      </w:r>
      <w:r w:rsidRPr="007E2396">
        <w:rPr>
          <w:rFonts w:ascii="Arial" w:hAnsi="Arial" w:cs="Arial"/>
          <w:spacing w:val="21"/>
          <w:lang w:val="az-Latn-AZ"/>
        </w:rPr>
        <w:t xml:space="preserve"> </w:t>
      </w:r>
      <w:r w:rsidRPr="007E2396">
        <w:rPr>
          <w:rFonts w:ascii="Arial" w:hAnsi="Arial" w:cs="Arial"/>
          <w:spacing w:val="-2"/>
          <w:lang w:val="az-Latn-AZ"/>
        </w:rPr>
        <w:t>işçilərin</w:t>
      </w:r>
      <w:r w:rsidRPr="007E2396">
        <w:rPr>
          <w:rFonts w:ascii="Arial" w:hAnsi="Arial" w:cs="Arial"/>
          <w:spacing w:val="22"/>
          <w:lang w:val="az-Latn-AZ"/>
        </w:rPr>
        <w:t xml:space="preserve"> </w:t>
      </w:r>
      <w:r w:rsidRPr="007E2396">
        <w:rPr>
          <w:rFonts w:ascii="Arial" w:hAnsi="Arial" w:cs="Arial"/>
          <w:spacing w:val="-2"/>
          <w:lang w:val="az-Latn-AZ"/>
        </w:rPr>
        <w:t>siyahı</w:t>
      </w:r>
      <w:r w:rsidRPr="007E2396">
        <w:rPr>
          <w:rFonts w:ascii="Arial" w:hAnsi="Arial" w:cs="Arial"/>
          <w:spacing w:val="23"/>
          <w:lang w:val="az-Latn-AZ"/>
        </w:rPr>
        <w:t xml:space="preserve"> </w:t>
      </w:r>
      <w:r w:rsidRPr="007E2396">
        <w:rPr>
          <w:rFonts w:ascii="Arial" w:hAnsi="Arial" w:cs="Arial"/>
          <w:spacing w:val="-1"/>
          <w:lang w:val="az-Latn-AZ"/>
        </w:rPr>
        <w:t>sayı</w:t>
      </w:r>
      <w:r w:rsidRPr="007E2396">
        <w:rPr>
          <w:rFonts w:ascii="Arial" w:hAnsi="Arial" w:cs="Arial"/>
          <w:spacing w:val="77"/>
          <w:lang w:val="az-Latn-AZ"/>
        </w:rPr>
        <w:t xml:space="preserve"> </w:t>
      </w:r>
      <w:r w:rsidRPr="007E2396">
        <w:rPr>
          <w:rFonts w:ascii="Arial" w:hAnsi="Arial" w:cs="Arial"/>
          <w:spacing w:val="-1"/>
          <w:lang w:val="az-Latn-AZ"/>
        </w:rPr>
        <w:t>müvafiq</w:t>
      </w:r>
      <w:r w:rsidRPr="007E2396">
        <w:rPr>
          <w:rFonts w:ascii="Arial" w:hAnsi="Arial" w:cs="Arial"/>
          <w:spacing w:val="45"/>
          <w:lang w:val="az-Latn-AZ"/>
        </w:rPr>
        <w:t xml:space="preserve"> </w:t>
      </w:r>
      <w:r w:rsidRPr="007E2396">
        <w:rPr>
          <w:rFonts w:ascii="Arial" w:hAnsi="Arial" w:cs="Arial"/>
          <w:lang w:val="az-Latn-AZ"/>
        </w:rPr>
        <w:t>olaraq</w:t>
      </w:r>
      <w:r w:rsidRPr="007E2396">
        <w:rPr>
          <w:rFonts w:ascii="Arial" w:hAnsi="Arial" w:cs="Arial"/>
          <w:spacing w:val="46"/>
          <w:lang w:val="az-Latn-AZ"/>
        </w:rPr>
        <w:t xml:space="preserve"> </w:t>
      </w:r>
      <w:r w:rsidRPr="007E2396">
        <w:rPr>
          <w:rFonts w:ascii="Arial" w:hAnsi="Arial" w:cs="Arial"/>
          <w:spacing w:val="-2"/>
          <w:lang w:val="az-Latn-AZ"/>
        </w:rPr>
        <w:t xml:space="preserve">hesabat rübünün ayları üzrə </w:t>
      </w:r>
      <w:r w:rsidRPr="007E2396">
        <w:rPr>
          <w:rFonts w:ascii="Arial" w:hAnsi="Arial" w:cs="Arial"/>
          <w:spacing w:val="-1"/>
          <w:lang w:val="az-Latn-AZ"/>
        </w:rPr>
        <w:t>1-3-cü</w:t>
      </w:r>
      <w:r w:rsidRPr="007E2396">
        <w:rPr>
          <w:rFonts w:ascii="Arial" w:hAnsi="Arial" w:cs="Arial"/>
          <w:spacing w:val="44"/>
          <w:lang w:val="az-Latn-AZ"/>
        </w:rPr>
        <w:t xml:space="preserve"> </w:t>
      </w:r>
      <w:r w:rsidRPr="007E2396">
        <w:rPr>
          <w:rFonts w:ascii="Arial" w:hAnsi="Arial" w:cs="Arial"/>
          <w:lang w:val="az-Latn-AZ"/>
        </w:rPr>
        <w:t>və</w:t>
      </w:r>
      <w:r w:rsidRPr="007E2396">
        <w:rPr>
          <w:rFonts w:ascii="Arial" w:hAnsi="Arial" w:cs="Arial"/>
          <w:spacing w:val="46"/>
          <w:lang w:val="az-Latn-AZ"/>
        </w:rPr>
        <w:t xml:space="preserve"> </w:t>
      </w:r>
      <w:r w:rsidRPr="007E2396">
        <w:rPr>
          <w:rFonts w:ascii="Arial" w:hAnsi="Arial" w:cs="Arial"/>
          <w:spacing w:val="-1"/>
          <w:lang w:val="az-Latn-AZ"/>
        </w:rPr>
        <w:t>4-6-cı</w:t>
      </w:r>
      <w:r w:rsidRPr="007E2396">
        <w:rPr>
          <w:rFonts w:ascii="Arial" w:hAnsi="Arial" w:cs="Arial"/>
          <w:spacing w:val="44"/>
          <w:lang w:val="az-Latn-AZ"/>
        </w:rPr>
        <w:t xml:space="preserve"> </w:t>
      </w:r>
      <w:r w:rsidRPr="007E2396">
        <w:rPr>
          <w:rFonts w:ascii="Arial" w:hAnsi="Arial" w:cs="Arial"/>
          <w:spacing w:val="-2"/>
          <w:lang w:val="az-Latn-AZ"/>
        </w:rPr>
        <w:t>sütunlarda,</w:t>
      </w:r>
      <w:r w:rsidRPr="007E2396">
        <w:rPr>
          <w:rFonts w:ascii="Arial" w:hAnsi="Arial" w:cs="Arial"/>
          <w:spacing w:val="45"/>
          <w:lang w:val="az-Latn-AZ"/>
        </w:rPr>
        <w:t xml:space="preserve"> </w:t>
      </w:r>
      <w:r w:rsidRPr="007E2396">
        <w:rPr>
          <w:rFonts w:ascii="Arial" w:hAnsi="Arial" w:cs="Arial"/>
          <w:spacing w:val="-2"/>
          <w:lang w:val="az-Latn-AZ"/>
        </w:rPr>
        <w:t>vakansiyaların</w:t>
      </w:r>
      <w:r w:rsidRPr="007E2396">
        <w:rPr>
          <w:rFonts w:ascii="Arial" w:hAnsi="Arial" w:cs="Arial"/>
          <w:spacing w:val="48"/>
          <w:lang w:val="az-Latn-AZ"/>
        </w:rPr>
        <w:t xml:space="preserve"> </w:t>
      </w:r>
      <w:r w:rsidRPr="007E2396">
        <w:rPr>
          <w:rFonts w:ascii="Arial" w:hAnsi="Arial" w:cs="Arial"/>
          <w:spacing w:val="-2"/>
          <w:lang w:val="az-Latn-AZ"/>
        </w:rPr>
        <w:t>tutulması</w:t>
      </w:r>
      <w:r w:rsidRPr="007E2396">
        <w:rPr>
          <w:rFonts w:ascii="Arial" w:hAnsi="Arial" w:cs="Arial"/>
          <w:spacing w:val="47"/>
          <w:lang w:val="az-Latn-AZ"/>
        </w:rPr>
        <w:t xml:space="preserve"> </w:t>
      </w:r>
      <w:r w:rsidRPr="007E2396">
        <w:rPr>
          <w:rFonts w:ascii="Arial" w:hAnsi="Arial" w:cs="Arial"/>
          <w:spacing w:val="-1"/>
          <w:lang w:val="az-Latn-AZ"/>
        </w:rPr>
        <w:t>üçün işçilərə</w:t>
      </w:r>
      <w:r w:rsidRPr="007E2396">
        <w:rPr>
          <w:rFonts w:ascii="Arial" w:hAnsi="Arial" w:cs="Arial"/>
          <w:spacing w:val="12"/>
          <w:lang w:val="az-Latn-AZ"/>
        </w:rPr>
        <w:t xml:space="preserve"> </w:t>
      </w:r>
      <w:r w:rsidRPr="007E2396">
        <w:rPr>
          <w:rFonts w:ascii="Arial" w:hAnsi="Arial" w:cs="Arial"/>
          <w:spacing w:val="-1"/>
          <w:lang w:val="az-Latn-AZ"/>
        </w:rPr>
        <w:t>olan</w:t>
      </w:r>
      <w:r w:rsidRPr="007E2396">
        <w:rPr>
          <w:rFonts w:ascii="Arial" w:hAnsi="Arial" w:cs="Arial"/>
          <w:spacing w:val="12"/>
          <w:lang w:val="az-Latn-AZ"/>
        </w:rPr>
        <w:t xml:space="preserve"> </w:t>
      </w:r>
      <w:r w:rsidRPr="007E2396">
        <w:rPr>
          <w:rFonts w:ascii="Arial" w:hAnsi="Arial" w:cs="Arial"/>
          <w:spacing w:val="-2"/>
          <w:lang w:val="az-Latn-AZ"/>
        </w:rPr>
        <w:t>tələbatla</w:t>
      </w:r>
      <w:r w:rsidRPr="007E2396">
        <w:rPr>
          <w:rFonts w:ascii="Arial" w:hAnsi="Arial" w:cs="Arial"/>
          <w:spacing w:val="15"/>
          <w:lang w:val="az-Latn-AZ"/>
        </w:rPr>
        <w:t xml:space="preserve"> </w:t>
      </w:r>
      <w:r w:rsidRPr="007E2396">
        <w:rPr>
          <w:rFonts w:ascii="Arial" w:hAnsi="Arial" w:cs="Arial"/>
          <w:spacing w:val="-2"/>
          <w:lang w:val="az-Latn-AZ"/>
        </w:rPr>
        <w:t>bağlı məlumat</w:t>
      </w:r>
      <w:r w:rsidRPr="007E2396">
        <w:rPr>
          <w:rFonts w:ascii="Arial" w:hAnsi="Arial" w:cs="Arial"/>
          <w:spacing w:val="15"/>
          <w:lang w:val="az-Latn-AZ"/>
        </w:rPr>
        <w:t xml:space="preserve"> </w:t>
      </w:r>
      <w:r w:rsidRPr="007E2396">
        <w:rPr>
          <w:rFonts w:ascii="Arial" w:hAnsi="Arial" w:cs="Arial"/>
          <w:spacing w:val="-2"/>
          <w:lang w:val="az-Latn-AZ"/>
        </w:rPr>
        <w:t>hesabat rübünün ayları</w:t>
      </w:r>
      <w:r w:rsidRPr="007E2396">
        <w:rPr>
          <w:rFonts w:ascii="Arial" w:hAnsi="Arial" w:cs="Arial"/>
          <w:spacing w:val="16"/>
          <w:lang w:val="az-Latn-AZ"/>
        </w:rPr>
        <w:t xml:space="preserve"> </w:t>
      </w:r>
      <w:r w:rsidRPr="007E2396">
        <w:rPr>
          <w:rFonts w:ascii="Arial" w:hAnsi="Arial" w:cs="Arial"/>
          <w:lang w:val="az-Latn-AZ"/>
        </w:rPr>
        <w:t>üzrə</w:t>
      </w:r>
      <w:r w:rsidRPr="007E2396">
        <w:rPr>
          <w:rFonts w:ascii="Arial" w:hAnsi="Arial" w:cs="Arial"/>
          <w:spacing w:val="13"/>
          <w:lang w:val="az-Latn-AZ"/>
        </w:rPr>
        <w:t xml:space="preserve"> </w:t>
      </w:r>
      <w:r w:rsidRPr="007E2396">
        <w:rPr>
          <w:rFonts w:ascii="Arial" w:hAnsi="Arial" w:cs="Arial"/>
          <w:spacing w:val="-1"/>
          <w:lang w:val="az-Latn-AZ"/>
        </w:rPr>
        <w:t>7-9-cu</w:t>
      </w:r>
      <w:r w:rsidRPr="007E2396">
        <w:rPr>
          <w:rFonts w:ascii="Arial" w:hAnsi="Arial" w:cs="Arial"/>
          <w:spacing w:val="22"/>
          <w:lang w:val="az-Latn-AZ"/>
        </w:rPr>
        <w:t xml:space="preserve"> </w:t>
      </w:r>
      <w:r w:rsidRPr="007E2396">
        <w:rPr>
          <w:rFonts w:ascii="Arial" w:hAnsi="Arial" w:cs="Arial"/>
          <w:spacing w:val="-2"/>
          <w:lang w:val="az-Latn-AZ"/>
        </w:rPr>
        <w:t>sütunlarda,</w:t>
      </w:r>
      <w:r w:rsidRPr="007E2396">
        <w:rPr>
          <w:rFonts w:ascii="Arial" w:hAnsi="Arial" w:cs="Arial"/>
          <w:spacing w:val="76"/>
          <w:w w:val="99"/>
          <w:lang w:val="az-Latn-AZ"/>
        </w:rPr>
        <w:t xml:space="preserve"> </w:t>
      </w:r>
      <w:r w:rsidRPr="007E2396">
        <w:rPr>
          <w:rFonts w:ascii="Arial" w:hAnsi="Arial" w:cs="Arial"/>
          <w:spacing w:val="-1"/>
          <w:lang w:val="az-Latn-AZ"/>
        </w:rPr>
        <w:t>onlardan peşəsi və ixtisası</w:t>
      </w:r>
      <w:r w:rsidRPr="007E2396">
        <w:rPr>
          <w:rFonts w:ascii="Arial" w:hAnsi="Arial" w:cs="Arial"/>
          <w:spacing w:val="13"/>
          <w:lang w:val="az-Latn-AZ"/>
        </w:rPr>
        <w:t xml:space="preserve"> </w:t>
      </w:r>
      <w:r w:rsidRPr="007E2396">
        <w:rPr>
          <w:rFonts w:ascii="Arial" w:hAnsi="Arial" w:cs="Arial"/>
          <w:spacing w:val="-1"/>
          <w:lang w:val="az-Latn-AZ"/>
        </w:rPr>
        <w:t>olanların sayı</w:t>
      </w:r>
      <w:r w:rsidRPr="007E2396">
        <w:rPr>
          <w:rFonts w:ascii="Arial" w:hAnsi="Arial" w:cs="Arial"/>
          <w:spacing w:val="14"/>
          <w:lang w:val="az-Latn-AZ"/>
        </w:rPr>
        <w:t xml:space="preserve"> </w:t>
      </w:r>
      <w:r w:rsidRPr="007E2396">
        <w:rPr>
          <w:rFonts w:ascii="Arial" w:hAnsi="Arial" w:cs="Arial"/>
          <w:spacing w:val="-2"/>
          <w:lang w:val="az-Latn-AZ"/>
        </w:rPr>
        <w:t>10-12-ci</w:t>
      </w:r>
      <w:r w:rsidRPr="007E2396">
        <w:rPr>
          <w:rFonts w:ascii="Arial" w:hAnsi="Arial" w:cs="Arial"/>
          <w:spacing w:val="13"/>
          <w:lang w:val="az-Latn-AZ"/>
        </w:rPr>
        <w:t xml:space="preserve"> </w:t>
      </w:r>
      <w:r w:rsidRPr="007E2396">
        <w:rPr>
          <w:rFonts w:ascii="Arial" w:hAnsi="Arial" w:cs="Arial"/>
          <w:spacing w:val="-2"/>
          <w:lang w:val="az-Latn-AZ"/>
        </w:rPr>
        <w:t>sütunlarda,</w:t>
      </w:r>
      <w:r w:rsidRPr="007E2396">
        <w:rPr>
          <w:rFonts w:ascii="Arial" w:hAnsi="Arial" w:cs="Arial"/>
          <w:spacing w:val="13"/>
          <w:lang w:val="az-Latn-AZ"/>
        </w:rPr>
        <w:t xml:space="preserve"> </w:t>
      </w:r>
      <w:r w:rsidRPr="007E2396">
        <w:rPr>
          <w:rFonts w:ascii="Arial" w:hAnsi="Arial" w:cs="Arial"/>
          <w:spacing w:val="-1"/>
          <w:lang w:val="az-Latn-AZ"/>
        </w:rPr>
        <w:t>peşəsi</w:t>
      </w:r>
      <w:r w:rsidRPr="007E2396">
        <w:rPr>
          <w:rFonts w:ascii="Arial" w:hAnsi="Arial" w:cs="Arial"/>
          <w:spacing w:val="13"/>
          <w:lang w:val="az-Latn-AZ"/>
        </w:rPr>
        <w:t xml:space="preserve"> </w:t>
      </w:r>
      <w:r w:rsidRPr="007E2396">
        <w:rPr>
          <w:rFonts w:ascii="Arial" w:hAnsi="Arial" w:cs="Arial"/>
          <w:lang w:val="az-Latn-AZ"/>
        </w:rPr>
        <w:t>və</w:t>
      </w:r>
      <w:r w:rsidRPr="007E2396">
        <w:rPr>
          <w:rFonts w:ascii="Arial" w:hAnsi="Arial" w:cs="Arial"/>
          <w:spacing w:val="59"/>
          <w:lang w:val="az-Latn-AZ"/>
        </w:rPr>
        <w:t xml:space="preserve"> </w:t>
      </w:r>
      <w:r w:rsidRPr="007E2396">
        <w:rPr>
          <w:rFonts w:ascii="Arial" w:hAnsi="Arial" w:cs="Arial"/>
          <w:spacing w:val="-2"/>
          <w:lang w:val="az-Latn-AZ"/>
        </w:rPr>
        <w:t>ixtisası</w:t>
      </w:r>
      <w:r w:rsidRPr="007E2396">
        <w:rPr>
          <w:rFonts w:ascii="Arial" w:hAnsi="Arial" w:cs="Arial"/>
          <w:spacing w:val="23"/>
          <w:lang w:val="az-Latn-AZ"/>
        </w:rPr>
        <w:t xml:space="preserve"> </w:t>
      </w:r>
      <w:r w:rsidRPr="007E2396">
        <w:rPr>
          <w:rFonts w:ascii="Arial" w:hAnsi="Arial" w:cs="Arial"/>
          <w:spacing w:val="-2"/>
          <w:lang w:val="az-Latn-AZ"/>
        </w:rPr>
        <w:t>olmayanların sayı</w:t>
      </w:r>
      <w:r w:rsidRPr="007E2396">
        <w:rPr>
          <w:rFonts w:ascii="Arial" w:hAnsi="Arial" w:cs="Arial"/>
          <w:spacing w:val="25"/>
          <w:lang w:val="az-Latn-AZ"/>
        </w:rPr>
        <w:t xml:space="preserve"> </w:t>
      </w:r>
      <w:r w:rsidRPr="007E2396">
        <w:rPr>
          <w:rFonts w:ascii="Arial" w:hAnsi="Arial" w:cs="Arial"/>
          <w:spacing w:val="-2"/>
          <w:lang w:val="az-Latn-AZ"/>
        </w:rPr>
        <w:t>13-15-ci</w:t>
      </w:r>
      <w:r w:rsidRPr="007E2396">
        <w:rPr>
          <w:rFonts w:ascii="Arial" w:hAnsi="Arial" w:cs="Arial"/>
          <w:spacing w:val="25"/>
          <w:lang w:val="az-Latn-AZ"/>
        </w:rPr>
        <w:t xml:space="preserve"> </w:t>
      </w:r>
      <w:r w:rsidRPr="007E2396">
        <w:rPr>
          <w:rFonts w:ascii="Arial" w:hAnsi="Arial" w:cs="Arial"/>
          <w:spacing w:val="-1"/>
          <w:lang w:val="az-Latn-AZ"/>
        </w:rPr>
        <w:t>sütunlarda qeyd edilir.</w:t>
      </w:r>
    </w:p>
    <w:p w14:paraId="553C82DF" w14:textId="5B5C52C4" w:rsidR="00CF0335" w:rsidRPr="007E2396" w:rsidRDefault="00CF0335" w:rsidP="00CF0335">
      <w:pPr>
        <w:kinsoku w:val="0"/>
        <w:overflowPunct w:val="0"/>
        <w:ind w:right="100" w:firstLine="708"/>
        <w:jc w:val="both"/>
        <w:rPr>
          <w:rFonts w:ascii="Arial" w:hAnsi="Arial" w:cs="Arial"/>
          <w:lang w:val="az-Latn-AZ"/>
        </w:rPr>
      </w:pPr>
      <w:r w:rsidRPr="007E2396">
        <w:rPr>
          <w:rFonts w:ascii="Arial" w:hAnsi="Arial" w:cs="Arial"/>
          <w:lang w:val="az-Latn-AZ"/>
        </w:rPr>
        <w:t xml:space="preserve">4.3.2. 1-15-ci sütunlar üzrə </w:t>
      </w:r>
      <w:r w:rsidRPr="007E2396">
        <w:rPr>
          <w:rFonts w:ascii="Arial" w:hAnsi="Arial" w:cs="Arial"/>
          <w:spacing w:val="-1"/>
          <w:lang w:val="az-Latn-AZ"/>
        </w:rPr>
        <w:t>işçi</w:t>
      </w:r>
      <w:r w:rsidRPr="007E2396">
        <w:rPr>
          <w:rFonts w:ascii="Arial" w:hAnsi="Arial" w:cs="Arial"/>
          <w:lang w:val="az-Latn-AZ"/>
        </w:rPr>
        <w:t xml:space="preserve"> </w:t>
      </w:r>
      <w:r w:rsidRPr="007E2396">
        <w:rPr>
          <w:rFonts w:ascii="Arial" w:hAnsi="Arial" w:cs="Arial"/>
          <w:spacing w:val="-1"/>
          <w:lang w:val="az-Latn-AZ"/>
        </w:rPr>
        <w:t>qüvvəsinə</w:t>
      </w:r>
      <w:r w:rsidRPr="007E2396">
        <w:rPr>
          <w:rFonts w:ascii="Arial" w:hAnsi="Arial" w:cs="Arial"/>
          <w:spacing w:val="4"/>
          <w:lang w:val="az-Latn-AZ"/>
        </w:rPr>
        <w:t xml:space="preserve"> </w:t>
      </w:r>
      <w:r w:rsidRPr="007E2396">
        <w:rPr>
          <w:rFonts w:ascii="Arial" w:hAnsi="Arial" w:cs="Arial"/>
          <w:spacing w:val="-1"/>
          <w:lang w:val="az-Latn-AZ"/>
        </w:rPr>
        <w:t>olan</w:t>
      </w:r>
      <w:r w:rsidRPr="007E2396">
        <w:rPr>
          <w:rFonts w:ascii="Arial" w:hAnsi="Arial" w:cs="Arial"/>
          <w:lang w:val="az-Latn-AZ"/>
        </w:rPr>
        <w:t xml:space="preserve"> </w:t>
      </w:r>
      <w:r w:rsidRPr="007E2396">
        <w:rPr>
          <w:rFonts w:ascii="Arial" w:hAnsi="Arial" w:cs="Arial"/>
          <w:spacing w:val="-2"/>
          <w:lang w:val="az-Latn-AZ"/>
        </w:rPr>
        <w:t>tələbatın işəgötürənlərin</w:t>
      </w:r>
      <w:r w:rsidRPr="007E2396">
        <w:rPr>
          <w:rFonts w:ascii="Arial" w:hAnsi="Arial" w:cs="Arial"/>
          <w:spacing w:val="58"/>
          <w:lang w:val="az-Latn-AZ"/>
        </w:rPr>
        <w:t xml:space="preserve"> </w:t>
      </w:r>
      <w:r w:rsidRPr="007E2396">
        <w:rPr>
          <w:rFonts w:ascii="Arial" w:hAnsi="Arial" w:cs="Arial"/>
          <w:spacing w:val="-2"/>
          <w:lang w:val="az-Latn-AZ"/>
        </w:rPr>
        <w:t>mülkiyyət</w:t>
      </w:r>
      <w:r w:rsidRPr="007E2396">
        <w:rPr>
          <w:rFonts w:ascii="Arial" w:hAnsi="Arial" w:cs="Arial"/>
          <w:spacing w:val="5"/>
          <w:lang w:val="az-Latn-AZ"/>
        </w:rPr>
        <w:t xml:space="preserve"> </w:t>
      </w:r>
      <w:r w:rsidRPr="007E2396">
        <w:rPr>
          <w:rFonts w:ascii="Arial" w:hAnsi="Arial" w:cs="Arial"/>
          <w:spacing w:val="-2"/>
          <w:lang w:val="az-Latn-AZ"/>
        </w:rPr>
        <w:t>növünə</w:t>
      </w:r>
      <w:r w:rsidRPr="007E2396">
        <w:rPr>
          <w:rFonts w:ascii="Arial" w:hAnsi="Arial" w:cs="Arial"/>
          <w:spacing w:val="15"/>
          <w:lang w:val="az-Latn-AZ"/>
        </w:rPr>
        <w:t xml:space="preserve"> </w:t>
      </w:r>
      <w:r w:rsidRPr="007E2396">
        <w:rPr>
          <w:rFonts w:ascii="Arial" w:hAnsi="Arial" w:cs="Arial"/>
          <w:spacing w:val="-2"/>
          <w:lang w:val="az-Latn-AZ"/>
        </w:rPr>
        <w:t>görə</w:t>
      </w:r>
      <w:r w:rsidRPr="007E2396">
        <w:rPr>
          <w:rFonts w:ascii="Arial" w:hAnsi="Arial" w:cs="Arial"/>
          <w:spacing w:val="20"/>
          <w:lang w:val="az-Latn-AZ"/>
        </w:rPr>
        <w:t xml:space="preserve"> </w:t>
      </w:r>
      <w:r w:rsidRPr="007E2396">
        <w:rPr>
          <w:rFonts w:ascii="Arial" w:hAnsi="Arial" w:cs="Arial"/>
          <w:spacing w:val="-2"/>
          <w:lang w:val="az-Latn-AZ"/>
        </w:rPr>
        <w:t>bölgüsü</w:t>
      </w:r>
      <w:r w:rsidRPr="007E2396">
        <w:rPr>
          <w:rFonts w:ascii="Arial" w:hAnsi="Arial" w:cs="Arial"/>
          <w:spacing w:val="18"/>
          <w:lang w:val="az-Latn-AZ"/>
        </w:rPr>
        <w:t xml:space="preserve"> </w:t>
      </w:r>
      <w:r w:rsidR="00A16BDB" w:rsidRPr="007E2396">
        <w:rPr>
          <w:rFonts w:ascii="Arial" w:hAnsi="Arial" w:cs="Arial"/>
          <w:spacing w:val="18"/>
          <w:lang w:val="az-Latn-AZ"/>
        </w:rPr>
        <w:t xml:space="preserve">    </w:t>
      </w:r>
      <w:r w:rsidRPr="007E2396">
        <w:rPr>
          <w:rFonts w:ascii="Arial" w:hAnsi="Arial" w:cs="Arial"/>
          <w:spacing w:val="18"/>
          <w:lang w:val="az-Latn-AZ"/>
        </w:rPr>
        <w:t>02</w:t>
      </w:r>
      <w:r w:rsidRPr="007E2396">
        <w:rPr>
          <w:rFonts w:ascii="Arial" w:hAnsi="Arial" w:cs="Arial"/>
          <w:lang w:val="az-Latn-AZ"/>
        </w:rPr>
        <w:t>-07-ci sətirlərdə və iqtisadi</w:t>
      </w:r>
      <w:r w:rsidRPr="007E2396">
        <w:rPr>
          <w:rFonts w:ascii="Arial" w:hAnsi="Arial" w:cs="Arial"/>
          <w:spacing w:val="16"/>
          <w:lang w:val="az-Latn-AZ"/>
        </w:rPr>
        <w:t xml:space="preserve"> </w:t>
      </w:r>
      <w:r w:rsidRPr="007E2396">
        <w:rPr>
          <w:rFonts w:ascii="Arial" w:hAnsi="Arial" w:cs="Arial"/>
          <w:spacing w:val="-2"/>
          <w:lang w:val="az-Latn-AZ"/>
        </w:rPr>
        <w:t>fəaliyyət</w:t>
      </w:r>
      <w:r w:rsidRPr="007E2396">
        <w:rPr>
          <w:rFonts w:ascii="Arial" w:hAnsi="Arial" w:cs="Arial"/>
          <w:spacing w:val="18"/>
          <w:lang w:val="az-Latn-AZ"/>
        </w:rPr>
        <w:t xml:space="preserve"> </w:t>
      </w:r>
      <w:r w:rsidRPr="007E2396">
        <w:rPr>
          <w:rFonts w:ascii="Arial" w:hAnsi="Arial" w:cs="Arial"/>
          <w:spacing w:val="-2"/>
          <w:lang w:val="az-Latn-AZ"/>
        </w:rPr>
        <w:t>növlərinə</w:t>
      </w:r>
      <w:r w:rsidRPr="007E2396">
        <w:rPr>
          <w:rFonts w:ascii="Arial" w:hAnsi="Arial" w:cs="Arial"/>
          <w:spacing w:val="15"/>
          <w:lang w:val="az-Latn-AZ"/>
        </w:rPr>
        <w:t xml:space="preserve"> </w:t>
      </w:r>
      <w:r w:rsidRPr="007E2396">
        <w:rPr>
          <w:rFonts w:ascii="Arial" w:hAnsi="Arial" w:cs="Arial"/>
          <w:spacing w:val="-2"/>
          <w:lang w:val="az-Latn-AZ"/>
        </w:rPr>
        <w:t>görə</w:t>
      </w:r>
      <w:r w:rsidRPr="007E2396">
        <w:rPr>
          <w:rFonts w:ascii="Arial" w:hAnsi="Arial" w:cs="Arial"/>
          <w:spacing w:val="20"/>
          <w:lang w:val="az-Latn-AZ"/>
        </w:rPr>
        <w:t xml:space="preserve"> </w:t>
      </w:r>
      <w:r w:rsidRPr="007E2396">
        <w:rPr>
          <w:rFonts w:ascii="Arial" w:hAnsi="Arial" w:cs="Arial"/>
          <w:spacing w:val="-2"/>
          <w:lang w:val="az-Latn-AZ"/>
        </w:rPr>
        <w:t>bölgüsü</w:t>
      </w:r>
      <w:r w:rsidRPr="007E2396">
        <w:rPr>
          <w:rFonts w:ascii="Arial" w:hAnsi="Arial" w:cs="Arial"/>
          <w:spacing w:val="18"/>
          <w:lang w:val="az-Latn-AZ"/>
        </w:rPr>
        <w:t xml:space="preserve"> </w:t>
      </w:r>
      <w:r w:rsidRPr="007E2396">
        <w:rPr>
          <w:rFonts w:ascii="Arial" w:hAnsi="Arial" w:cs="Arial"/>
          <w:lang w:val="az-Latn-AZ"/>
        </w:rPr>
        <w:t xml:space="preserve">08-28-ci sətirlərdə qeyd edilir.  </w:t>
      </w:r>
    </w:p>
    <w:p w14:paraId="0D7577F6" w14:textId="77777777" w:rsidR="00CF0335" w:rsidRPr="007E2396" w:rsidRDefault="00CF0335" w:rsidP="00CF0335">
      <w:pPr>
        <w:kinsoku w:val="0"/>
        <w:overflowPunct w:val="0"/>
        <w:ind w:right="100" w:firstLine="708"/>
        <w:jc w:val="both"/>
        <w:rPr>
          <w:rFonts w:ascii="Arial" w:hAnsi="Arial" w:cs="Arial"/>
          <w:b/>
          <w:bCs/>
          <w:lang w:val="az-Latn-AZ"/>
        </w:rPr>
      </w:pPr>
    </w:p>
    <w:p w14:paraId="6E87CEC3" w14:textId="6352603B" w:rsidR="00CF0335" w:rsidRPr="007E2396" w:rsidRDefault="00CF0335" w:rsidP="00CF0335">
      <w:pPr>
        <w:tabs>
          <w:tab w:val="left" w:pos="1160"/>
        </w:tabs>
        <w:kinsoku w:val="0"/>
        <w:overflowPunct w:val="0"/>
        <w:ind w:left="720" w:right="105"/>
        <w:jc w:val="center"/>
        <w:rPr>
          <w:rFonts w:ascii="Arial" w:hAnsi="Arial" w:cs="Arial"/>
          <w:b/>
          <w:bCs/>
          <w:spacing w:val="29"/>
          <w:lang w:val="az-Latn-AZ"/>
        </w:rPr>
      </w:pPr>
      <w:bookmarkStart w:id="8" w:name="IV_BÖLMƏ._Struktur_dəyişikliyi_ilə_əlaqə"/>
      <w:bookmarkEnd w:id="8"/>
      <w:r w:rsidRPr="007E2396">
        <w:rPr>
          <w:rFonts w:ascii="Arial" w:hAnsi="Arial" w:cs="Arial"/>
          <w:b/>
          <w:bCs/>
          <w:spacing w:val="-2"/>
          <w:lang w:val="az-Latn-AZ"/>
        </w:rPr>
        <w:t>4.4. IV bölmə.</w:t>
      </w:r>
      <w:r w:rsidRPr="007E2396">
        <w:rPr>
          <w:rFonts w:ascii="Arial" w:hAnsi="Arial" w:cs="Arial"/>
          <w:b/>
          <w:bCs/>
          <w:spacing w:val="29"/>
          <w:lang w:val="az-Latn-AZ"/>
        </w:rPr>
        <w:t xml:space="preserve"> </w:t>
      </w:r>
      <w:r w:rsidRPr="007E2396">
        <w:rPr>
          <w:rFonts w:ascii="Arial" w:hAnsi="Arial" w:cs="Arial"/>
          <w:b/>
          <w:bCs/>
          <w:spacing w:val="-2"/>
          <w:lang w:val="az-Latn-AZ"/>
        </w:rPr>
        <w:t>Hesabat dövrünün sonuna mülkiyyət</w:t>
      </w:r>
      <w:r w:rsidRPr="007E2396">
        <w:rPr>
          <w:rFonts w:ascii="Arial" w:hAnsi="Arial" w:cs="Arial"/>
          <w:b/>
          <w:bCs/>
          <w:spacing w:val="26"/>
          <w:lang w:val="az-Latn-AZ"/>
        </w:rPr>
        <w:t xml:space="preserve"> </w:t>
      </w:r>
      <w:r w:rsidRPr="007E2396">
        <w:rPr>
          <w:rFonts w:ascii="Arial" w:hAnsi="Arial" w:cs="Arial"/>
          <w:b/>
          <w:bCs/>
          <w:lang w:val="az-Latn-AZ"/>
        </w:rPr>
        <w:t>və</w:t>
      </w:r>
      <w:r w:rsidRPr="007E2396">
        <w:rPr>
          <w:rFonts w:ascii="Arial" w:hAnsi="Arial" w:cs="Arial"/>
          <w:b/>
          <w:bCs/>
          <w:spacing w:val="29"/>
          <w:lang w:val="az-Latn-AZ"/>
        </w:rPr>
        <w:t xml:space="preserve"> </w:t>
      </w:r>
      <w:r w:rsidRPr="007E2396">
        <w:rPr>
          <w:rFonts w:ascii="Arial" w:hAnsi="Arial" w:cs="Arial"/>
          <w:b/>
          <w:bCs/>
          <w:spacing w:val="-2"/>
          <w:lang w:val="az-Latn-AZ"/>
        </w:rPr>
        <w:t>iqtisadi</w:t>
      </w:r>
      <w:r w:rsidRPr="007E2396">
        <w:rPr>
          <w:rFonts w:ascii="Arial" w:hAnsi="Arial" w:cs="Arial"/>
          <w:b/>
          <w:bCs/>
          <w:spacing w:val="30"/>
          <w:lang w:val="az-Latn-AZ"/>
        </w:rPr>
        <w:t xml:space="preserve"> </w:t>
      </w:r>
      <w:r w:rsidRPr="007E2396">
        <w:rPr>
          <w:rFonts w:ascii="Arial" w:hAnsi="Arial" w:cs="Arial"/>
          <w:b/>
          <w:bCs/>
          <w:spacing w:val="-2"/>
          <w:lang w:val="az-Latn-AZ"/>
        </w:rPr>
        <w:t>fəaliyyət</w:t>
      </w:r>
      <w:r w:rsidRPr="007E2396">
        <w:rPr>
          <w:rFonts w:ascii="Arial" w:hAnsi="Arial" w:cs="Arial"/>
          <w:b/>
          <w:bCs/>
          <w:spacing w:val="27"/>
          <w:lang w:val="az-Latn-AZ"/>
        </w:rPr>
        <w:t xml:space="preserve"> </w:t>
      </w:r>
      <w:r w:rsidRPr="007E2396">
        <w:rPr>
          <w:rFonts w:ascii="Arial" w:hAnsi="Arial" w:cs="Arial"/>
          <w:b/>
          <w:bCs/>
          <w:spacing w:val="-2"/>
          <w:lang w:val="az-Latn-AZ"/>
        </w:rPr>
        <w:t>növləri</w:t>
      </w:r>
      <w:r w:rsidRPr="007E2396">
        <w:rPr>
          <w:rFonts w:ascii="Arial" w:hAnsi="Arial" w:cs="Arial"/>
          <w:b/>
          <w:bCs/>
          <w:spacing w:val="29"/>
          <w:lang w:val="az-Latn-AZ"/>
        </w:rPr>
        <w:t xml:space="preserve"> </w:t>
      </w:r>
      <w:r w:rsidRPr="007E2396">
        <w:rPr>
          <w:rFonts w:ascii="Arial" w:hAnsi="Arial" w:cs="Arial"/>
          <w:b/>
          <w:bCs/>
          <w:spacing w:val="-1"/>
          <w:lang w:val="az-Latn-AZ"/>
        </w:rPr>
        <w:t>üzrə</w:t>
      </w:r>
      <w:r w:rsidRPr="007E2396">
        <w:rPr>
          <w:rFonts w:ascii="Arial" w:hAnsi="Arial" w:cs="Arial"/>
          <w:b/>
          <w:bCs/>
          <w:spacing w:val="28"/>
          <w:lang w:val="az-Latn-AZ"/>
        </w:rPr>
        <w:t xml:space="preserve"> </w:t>
      </w:r>
      <w:r w:rsidRPr="007E2396">
        <w:rPr>
          <w:rFonts w:ascii="Arial" w:hAnsi="Arial" w:cs="Arial"/>
          <w:b/>
          <w:bCs/>
          <w:spacing w:val="-2"/>
          <w:lang w:val="az-Latn-AZ"/>
        </w:rPr>
        <w:t>işlə</w:t>
      </w:r>
      <w:r w:rsidRPr="007E2396">
        <w:rPr>
          <w:rFonts w:ascii="Arial" w:hAnsi="Arial" w:cs="Arial"/>
          <w:b/>
          <w:bCs/>
          <w:spacing w:val="27"/>
          <w:lang w:val="az-Latn-AZ"/>
        </w:rPr>
        <w:t xml:space="preserve"> </w:t>
      </w:r>
      <w:r w:rsidRPr="007E2396">
        <w:rPr>
          <w:rFonts w:ascii="Arial" w:hAnsi="Arial" w:cs="Arial"/>
          <w:b/>
          <w:bCs/>
          <w:spacing w:val="-2"/>
          <w:lang w:val="az-Latn-AZ"/>
        </w:rPr>
        <w:t>təmin olunanlar</w:t>
      </w:r>
    </w:p>
    <w:p w14:paraId="6B140A18" w14:textId="77777777" w:rsidR="00CF0335" w:rsidRPr="007E2396" w:rsidRDefault="00CF0335" w:rsidP="00CF0335">
      <w:pPr>
        <w:kinsoku w:val="0"/>
        <w:overflowPunct w:val="0"/>
        <w:jc w:val="both"/>
        <w:rPr>
          <w:rFonts w:ascii="Arial" w:hAnsi="Arial" w:cs="Arial"/>
          <w:b/>
          <w:bCs/>
          <w:lang w:val="az-Latn-AZ"/>
        </w:rPr>
      </w:pPr>
      <w:r w:rsidRPr="007E2396">
        <w:rPr>
          <w:rFonts w:ascii="Arial" w:hAnsi="Arial" w:cs="Arial"/>
          <w:b/>
          <w:bCs/>
          <w:lang w:val="az-Latn-AZ"/>
        </w:rPr>
        <w:t xml:space="preserve">   </w:t>
      </w:r>
    </w:p>
    <w:p w14:paraId="7AD43346" w14:textId="77777777" w:rsidR="00CF0335" w:rsidRPr="007E2396" w:rsidRDefault="00CF0335" w:rsidP="00CF0335">
      <w:pPr>
        <w:kinsoku w:val="0"/>
        <w:overflowPunct w:val="0"/>
        <w:ind w:left="120" w:right="99" w:firstLine="720"/>
        <w:jc w:val="both"/>
        <w:rPr>
          <w:rFonts w:ascii="Arial" w:hAnsi="Arial" w:cs="Arial"/>
          <w:spacing w:val="-1"/>
          <w:lang w:val="az-Latn-AZ"/>
        </w:rPr>
      </w:pPr>
      <w:r w:rsidRPr="007E2396">
        <w:rPr>
          <w:rFonts w:ascii="Arial" w:hAnsi="Arial" w:cs="Arial"/>
          <w:spacing w:val="-1"/>
          <w:lang w:val="az-Latn-AZ"/>
        </w:rPr>
        <w:t xml:space="preserve">4.4.1. İşaxtaran və işsiz kimi qeydiyyata alınmış şəxslərdən işə düzəldilmişlərin və onlardan qadınların sayı müvafiq olaraq 1-4-cü sütunlarda qeyd edilir. </w:t>
      </w:r>
    </w:p>
    <w:p w14:paraId="0F49D386" w14:textId="77777777" w:rsidR="00BA522E" w:rsidRDefault="00CF0335" w:rsidP="00CF0335">
      <w:pPr>
        <w:kinsoku w:val="0"/>
        <w:overflowPunct w:val="0"/>
        <w:ind w:left="120" w:right="99" w:firstLine="720"/>
        <w:jc w:val="both"/>
        <w:rPr>
          <w:rFonts w:ascii="Arial" w:hAnsi="Arial" w:cs="Arial"/>
          <w:lang w:val="az-Latn-AZ"/>
        </w:rPr>
      </w:pPr>
      <w:r w:rsidRPr="007E2396">
        <w:rPr>
          <w:rFonts w:ascii="Arial" w:hAnsi="Arial" w:cs="Arial"/>
          <w:lang w:val="az-Latn-AZ"/>
        </w:rPr>
        <w:t>4.4.2. 1-4-cü sütunlar üzrə h</w:t>
      </w:r>
      <w:r w:rsidRPr="007E2396">
        <w:rPr>
          <w:rFonts w:ascii="Arial" w:hAnsi="Arial" w:cs="Arial"/>
          <w:spacing w:val="-2"/>
          <w:lang w:val="az-Latn-AZ"/>
        </w:rPr>
        <w:t xml:space="preserve">esabat dövrünün sonuna </w:t>
      </w:r>
      <w:r w:rsidRPr="007E2396">
        <w:rPr>
          <w:rFonts w:ascii="Arial" w:hAnsi="Arial" w:cs="Arial"/>
          <w:spacing w:val="-1"/>
          <w:lang w:val="az-Latn-AZ"/>
        </w:rPr>
        <w:t xml:space="preserve">işə düzəldilmiş işaxtaran və işsiz kimi qeydiyyata alınmış şəxslərin işlə təmin olunduğu </w:t>
      </w:r>
      <w:r w:rsidRPr="007E2396">
        <w:rPr>
          <w:rFonts w:ascii="Arial" w:hAnsi="Arial" w:cs="Arial"/>
          <w:spacing w:val="-2"/>
          <w:lang w:val="az-Latn-AZ"/>
        </w:rPr>
        <w:t>işəgötürənlərin mülkiyyət</w:t>
      </w:r>
      <w:r w:rsidRPr="007E2396">
        <w:rPr>
          <w:rFonts w:ascii="Arial" w:hAnsi="Arial" w:cs="Arial"/>
          <w:spacing w:val="26"/>
          <w:lang w:val="az-Latn-AZ"/>
        </w:rPr>
        <w:t xml:space="preserve"> </w:t>
      </w:r>
      <w:r w:rsidRPr="007E2396">
        <w:rPr>
          <w:rFonts w:ascii="Arial" w:hAnsi="Arial" w:cs="Arial"/>
          <w:spacing w:val="-2"/>
          <w:lang w:val="az-Latn-AZ"/>
        </w:rPr>
        <w:t>növlərinə</w:t>
      </w:r>
      <w:r w:rsidRPr="007E2396">
        <w:rPr>
          <w:rFonts w:ascii="Arial" w:hAnsi="Arial" w:cs="Arial"/>
          <w:spacing w:val="15"/>
          <w:lang w:val="az-Latn-AZ"/>
        </w:rPr>
        <w:t xml:space="preserve"> </w:t>
      </w:r>
      <w:r w:rsidRPr="007E2396">
        <w:rPr>
          <w:rFonts w:ascii="Arial" w:hAnsi="Arial" w:cs="Arial"/>
          <w:spacing w:val="-2"/>
          <w:lang w:val="az-Latn-AZ"/>
        </w:rPr>
        <w:t>görə</w:t>
      </w:r>
      <w:r w:rsidRPr="007E2396">
        <w:rPr>
          <w:rFonts w:ascii="Arial" w:hAnsi="Arial" w:cs="Arial"/>
          <w:spacing w:val="20"/>
          <w:lang w:val="az-Latn-AZ"/>
        </w:rPr>
        <w:t xml:space="preserve"> </w:t>
      </w:r>
      <w:r w:rsidRPr="007E2396">
        <w:rPr>
          <w:rFonts w:ascii="Arial" w:hAnsi="Arial" w:cs="Arial"/>
          <w:spacing w:val="-2"/>
          <w:lang w:val="az-Latn-AZ"/>
        </w:rPr>
        <w:t>bölgüsü</w:t>
      </w:r>
      <w:r w:rsidRPr="007E2396">
        <w:rPr>
          <w:rFonts w:ascii="Arial" w:hAnsi="Arial" w:cs="Arial"/>
          <w:spacing w:val="18"/>
          <w:lang w:val="az-Latn-AZ"/>
        </w:rPr>
        <w:t xml:space="preserve"> 02</w:t>
      </w:r>
      <w:r w:rsidRPr="007E2396">
        <w:rPr>
          <w:rFonts w:ascii="Arial" w:hAnsi="Arial" w:cs="Arial"/>
          <w:lang w:val="az-Latn-AZ"/>
        </w:rPr>
        <w:t xml:space="preserve">-07-ci sətirlərdə, </w:t>
      </w:r>
      <w:r w:rsidRPr="007E2396">
        <w:rPr>
          <w:rFonts w:ascii="Arial" w:hAnsi="Arial" w:cs="Arial"/>
          <w:spacing w:val="-2"/>
          <w:lang w:val="az-Latn-AZ"/>
        </w:rPr>
        <w:t>iqtisadi</w:t>
      </w:r>
      <w:r w:rsidRPr="007E2396">
        <w:rPr>
          <w:rFonts w:ascii="Arial" w:hAnsi="Arial" w:cs="Arial"/>
          <w:spacing w:val="16"/>
          <w:lang w:val="az-Latn-AZ"/>
        </w:rPr>
        <w:t xml:space="preserve"> </w:t>
      </w:r>
      <w:r w:rsidRPr="007E2396">
        <w:rPr>
          <w:rFonts w:ascii="Arial" w:hAnsi="Arial" w:cs="Arial"/>
          <w:spacing w:val="-2"/>
          <w:lang w:val="az-Latn-AZ"/>
        </w:rPr>
        <w:t>fəaliyyət</w:t>
      </w:r>
      <w:r w:rsidRPr="007E2396">
        <w:rPr>
          <w:rFonts w:ascii="Arial" w:hAnsi="Arial" w:cs="Arial"/>
          <w:spacing w:val="18"/>
          <w:lang w:val="az-Latn-AZ"/>
        </w:rPr>
        <w:t xml:space="preserve"> </w:t>
      </w:r>
      <w:r w:rsidRPr="007E2396">
        <w:rPr>
          <w:rFonts w:ascii="Arial" w:hAnsi="Arial" w:cs="Arial"/>
          <w:spacing w:val="-2"/>
          <w:lang w:val="az-Latn-AZ"/>
        </w:rPr>
        <w:t>növlərinə</w:t>
      </w:r>
      <w:r w:rsidRPr="007E2396">
        <w:rPr>
          <w:rFonts w:ascii="Arial" w:hAnsi="Arial" w:cs="Arial"/>
          <w:spacing w:val="15"/>
          <w:lang w:val="az-Latn-AZ"/>
        </w:rPr>
        <w:t xml:space="preserve"> </w:t>
      </w:r>
      <w:r w:rsidRPr="007E2396">
        <w:rPr>
          <w:rFonts w:ascii="Arial" w:hAnsi="Arial" w:cs="Arial"/>
          <w:spacing w:val="-2"/>
          <w:lang w:val="az-Latn-AZ"/>
        </w:rPr>
        <w:t>görə</w:t>
      </w:r>
      <w:r w:rsidRPr="007E2396">
        <w:rPr>
          <w:rFonts w:ascii="Arial" w:hAnsi="Arial" w:cs="Arial"/>
          <w:spacing w:val="20"/>
          <w:lang w:val="az-Latn-AZ"/>
        </w:rPr>
        <w:t xml:space="preserve"> </w:t>
      </w:r>
      <w:r w:rsidRPr="007E2396">
        <w:rPr>
          <w:rFonts w:ascii="Arial" w:hAnsi="Arial" w:cs="Arial"/>
          <w:spacing w:val="-2"/>
          <w:lang w:val="az-Latn-AZ"/>
        </w:rPr>
        <w:t>bölgüsü</w:t>
      </w:r>
      <w:r w:rsidRPr="007E2396">
        <w:rPr>
          <w:rFonts w:ascii="Arial" w:hAnsi="Arial" w:cs="Arial"/>
          <w:spacing w:val="18"/>
          <w:lang w:val="az-Latn-AZ"/>
        </w:rPr>
        <w:t xml:space="preserve"> </w:t>
      </w:r>
      <w:r w:rsidRPr="007E2396">
        <w:rPr>
          <w:rFonts w:ascii="Arial" w:hAnsi="Arial" w:cs="Arial"/>
          <w:lang w:val="az-Latn-AZ"/>
        </w:rPr>
        <w:t>08-28-ci sətirlərdə qeyd edilir.</w:t>
      </w:r>
    </w:p>
    <w:p w14:paraId="39C00EAC" w14:textId="218891B0" w:rsidR="00CF0335" w:rsidRPr="007E2396" w:rsidRDefault="00CF0335" w:rsidP="00CF0335">
      <w:pPr>
        <w:kinsoku w:val="0"/>
        <w:overflowPunct w:val="0"/>
        <w:ind w:left="120" w:right="99" w:firstLine="720"/>
        <w:jc w:val="both"/>
        <w:rPr>
          <w:rFonts w:ascii="Arial" w:hAnsi="Arial" w:cs="Arial"/>
          <w:color w:val="000000"/>
          <w:lang w:val="az-Latn-AZ"/>
        </w:rPr>
      </w:pPr>
      <w:r w:rsidRPr="007E2396">
        <w:rPr>
          <w:rFonts w:ascii="Arial" w:hAnsi="Arial" w:cs="Arial"/>
          <w:lang w:val="az-Latn-AZ"/>
        </w:rPr>
        <w:t xml:space="preserve"> </w:t>
      </w:r>
    </w:p>
    <w:p w14:paraId="48C0174A" w14:textId="77777777" w:rsidR="00CF0335" w:rsidRPr="007E2396" w:rsidRDefault="00CF0335" w:rsidP="00CF0335">
      <w:pPr>
        <w:tabs>
          <w:tab w:val="left" w:pos="1304"/>
        </w:tabs>
        <w:kinsoku w:val="0"/>
        <w:overflowPunct w:val="0"/>
        <w:ind w:left="839" w:right="98"/>
        <w:jc w:val="center"/>
        <w:rPr>
          <w:rFonts w:ascii="Arial" w:hAnsi="Arial" w:cs="Arial"/>
          <w:color w:val="000000"/>
          <w:lang w:val="az-Latn-AZ"/>
        </w:rPr>
      </w:pPr>
      <w:r w:rsidRPr="007E2396">
        <w:rPr>
          <w:rFonts w:ascii="Arial" w:hAnsi="Arial" w:cs="Arial"/>
          <w:b/>
          <w:bCs/>
          <w:spacing w:val="-2"/>
          <w:lang w:val="az-Latn-AZ"/>
        </w:rPr>
        <w:t>4.5. V bölmə.</w:t>
      </w:r>
      <w:r w:rsidRPr="007E2396">
        <w:rPr>
          <w:rFonts w:ascii="Arial" w:hAnsi="Arial" w:cs="Arial"/>
          <w:b/>
          <w:bCs/>
          <w:spacing w:val="47"/>
          <w:lang w:val="az-Latn-AZ"/>
        </w:rPr>
        <w:t xml:space="preserve"> </w:t>
      </w:r>
      <w:r w:rsidRPr="007E2396">
        <w:rPr>
          <w:rFonts w:ascii="Arial" w:hAnsi="Arial" w:cs="Arial"/>
          <w:b/>
          <w:bCs/>
          <w:spacing w:val="-2"/>
          <w:lang w:val="az-Latn-AZ"/>
        </w:rPr>
        <w:t>Hesabat</w:t>
      </w:r>
      <w:r w:rsidRPr="007E2396">
        <w:rPr>
          <w:rFonts w:ascii="Arial" w:hAnsi="Arial" w:cs="Arial"/>
          <w:b/>
          <w:bCs/>
          <w:spacing w:val="45"/>
          <w:lang w:val="az-Latn-AZ"/>
        </w:rPr>
        <w:t xml:space="preserve"> </w:t>
      </w:r>
      <w:r w:rsidRPr="007E2396">
        <w:rPr>
          <w:rFonts w:ascii="Arial" w:hAnsi="Arial" w:cs="Arial"/>
          <w:b/>
          <w:bCs/>
          <w:spacing w:val="-2"/>
          <w:lang w:val="az-Latn-AZ"/>
        </w:rPr>
        <w:t>dövrünün</w:t>
      </w:r>
      <w:r w:rsidRPr="007E2396">
        <w:rPr>
          <w:rFonts w:ascii="Arial" w:hAnsi="Arial" w:cs="Arial"/>
          <w:b/>
          <w:bCs/>
          <w:spacing w:val="48"/>
          <w:lang w:val="az-Latn-AZ"/>
        </w:rPr>
        <w:t xml:space="preserve"> </w:t>
      </w:r>
      <w:r w:rsidRPr="007E2396">
        <w:rPr>
          <w:rFonts w:ascii="Arial" w:hAnsi="Arial" w:cs="Arial"/>
          <w:b/>
          <w:bCs/>
          <w:spacing w:val="-2"/>
          <w:lang w:val="az-Latn-AZ"/>
        </w:rPr>
        <w:t>sonuna</w:t>
      </w:r>
      <w:r w:rsidRPr="007E2396">
        <w:rPr>
          <w:rFonts w:ascii="Arial" w:hAnsi="Arial" w:cs="Arial"/>
          <w:b/>
          <w:bCs/>
          <w:spacing w:val="46"/>
          <w:lang w:val="az-Latn-AZ"/>
        </w:rPr>
        <w:t xml:space="preserve"> </w:t>
      </w:r>
      <w:r w:rsidRPr="007E2396">
        <w:rPr>
          <w:rFonts w:ascii="Arial" w:hAnsi="Arial" w:cs="Arial"/>
          <w:b/>
          <w:bCs/>
          <w:spacing w:val="-2"/>
          <w:lang w:val="az-Latn-AZ"/>
        </w:rPr>
        <w:t>işsiz</w:t>
      </w:r>
      <w:r w:rsidRPr="007E2396">
        <w:rPr>
          <w:rFonts w:ascii="Arial" w:hAnsi="Arial" w:cs="Arial"/>
          <w:b/>
          <w:bCs/>
          <w:spacing w:val="-1"/>
          <w:lang w:val="az-Latn-AZ"/>
        </w:rPr>
        <w:t xml:space="preserve"> </w:t>
      </w:r>
      <w:r w:rsidRPr="007E2396">
        <w:rPr>
          <w:rFonts w:ascii="Arial" w:hAnsi="Arial" w:cs="Arial"/>
          <w:b/>
          <w:bCs/>
          <w:spacing w:val="-2"/>
          <w:lang w:val="az-Latn-AZ"/>
        </w:rPr>
        <w:t>kimi</w:t>
      </w:r>
      <w:r w:rsidRPr="007E2396">
        <w:rPr>
          <w:rFonts w:ascii="Arial" w:hAnsi="Arial" w:cs="Arial"/>
          <w:b/>
          <w:bCs/>
          <w:spacing w:val="-3"/>
          <w:lang w:val="az-Latn-AZ"/>
        </w:rPr>
        <w:t xml:space="preserve"> </w:t>
      </w:r>
      <w:r w:rsidRPr="007E2396">
        <w:rPr>
          <w:rFonts w:ascii="Arial" w:hAnsi="Arial" w:cs="Arial"/>
          <w:b/>
          <w:bCs/>
          <w:spacing w:val="-2"/>
          <w:lang w:val="az-Latn-AZ"/>
        </w:rPr>
        <w:t>qeydiyyatda</w:t>
      </w:r>
      <w:r w:rsidRPr="007E2396">
        <w:rPr>
          <w:rFonts w:ascii="Arial" w:hAnsi="Arial" w:cs="Arial"/>
          <w:b/>
          <w:bCs/>
          <w:spacing w:val="-3"/>
          <w:lang w:val="az-Latn-AZ"/>
        </w:rPr>
        <w:t xml:space="preserve"> ol</w:t>
      </w:r>
      <w:r w:rsidRPr="007E2396">
        <w:rPr>
          <w:rFonts w:ascii="Arial" w:hAnsi="Arial" w:cs="Arial"/>
          <w:b/>
          <w:bCs/>
          <w:spacing w:val="-2"/>
          <w:lang w:val="az-Latn-AZ"/>
        </w:rPr>
        <w:t>an</w:t>
      </w:r>
      <w:r w:rsidRPr="007E2396">
        <w:rPr>
          <w:rFonts w:ascii="Arial" w:hAnsi="Arial" w:cs="Arial"/>
          <w:b/>
          <w:bCs/>
          <w:spacing w:val="-4"/>
          <w:lang w:val="az-Latn-AZ"/>
        </w:rPr>
        <w:t xml:space="preserve"> </w:t>
      </w:r>
      <w:r w:rsidRPr="007E2396">
        <w:rPr>
          <w:rFonts w:ascii="Arial" w:hAnsi="Arial" w:cs="Arial"/>
          <w:b/>
          <w:bCs/>
          <w:spacing w:val="-2"/>
          <w:lang w:val="az-Latn-AZ"/>
        </w:rPr>
        <w:t>şəxslər</w:t>
      </w:r>
    </w:p>
    <w:p w14:paraId="0C4A47D4" w14:textId="77777777" w:rsidR="00CF0335" w:rsidRPr="007E2396" w:rsidRDefault="00CF0335" w:rsidP="00CF0335">
      <w:pPr>
        <w:tabs>
          <w:tab w:val="left" w:pos="1304"/>
        </w:tabs>
        <w:kinsoku w:val="0"/>
        <w:overflowPunct w:val="0"/>
        <w:ind w:left="839" w:right="98"/>
        <w:jc w:val="both"/>
        <w:rPr>
          <w:rFonts w:ascii="Arial" w:hAnsi="Arial" w:cs="Arial"/>
          <w:b/>
          <w:bCs/>
          <w:spacing w:val="-2"/>
          <w:lang w:val="az-Latn-AZ"/>
        </w:rPr>
      </w:pPr>
    </w:p>
    <w:p w14:paraId="18B2509B" w14:textId="77777777" w:rsidR="00CF0335" w:rsidRPr="007E2396" w:rsidRDefault="00CF0335" w:rsidP="00CF0335">
      <w:pPr>
        <w:kinsoku w:val="0"/>
        <w:overflowPunct w:val="0"/>
        <w:ind w:left="119" w:right="98" w:firstLine="720"/>
        <w:jc w:val="both"/>
        <w:rPr>
          <w:rFonts w:ascii="Arial" w:hAnsi="Arial" w:cs="Arial"/>
          <w:spacing w:val="-2"/>
          <w:lang w:val="az-Latn-AZ"/>
        </w:rPr>
      </w:pPr>
      <w:r w:rsidRPr="007E2396">
        <w:rPr>
          <w:rFonts w:ascii="Arial" w:hAnsi="Arial" w:cs="Arial"/>
          <w:spacing w:val="-1"/>
          <w:lang w:val="az-Latn-AZ"/>
        </w:rPr>
        <w:t>4.5.1. İşsiz</w:t>
      </w:r>
      <w:r w:rsidRPr="007E2396">
        <w:rPr>
          <w:rFonts w:ascii="Arial" w:hAnsi="Arial" w:cs="Arial"/>
          <w:spacing w:val="6"/>
          <w:lang w:val="az-Latn-AZ"/>
        </w:rPr>
        <w:t xml:space="preserve"> </w:t>
      </w:r>
      <w:r w:rsidRPr="007E2396">
        <w:rPr>
          <w:rFonts w:ascii="Arial" w:hAnsi="Arial" w:cs="Arial"/>
          <w:spacing w:val="-1"/>
          <w:lang w:val="az-Latn-AZ"/>
        </w:rPr>
        <w:t>kimi</w:t>
      </w:r>
      <w:r w:rsidRPr="007E2396">
        <w:rPr>
          <w:rFonts w:ascii="Arial" w:hAnsi="Arial" w:cs="Arial"/>
          <w:spacing w:val="7"/>
          <w:lang w:val="az-Latn-AZ"/>
        </w:rPr>
        <w:t xml:space="preserve"> </w:t>
      </w:r>
      <w:r w:rsidRPr="007E2396">
        <w:rPr>
          <w:rFonts w:ascii="Arial" w:hAnsi="Arial" w:cs="Arial"/>
          <w:spacing w:val="-1"/>
          <w:lang w:val="az-Latn-AZ"/>
        </w:rPr>
        <w:t>qeydiyyatda</w:t>
      </w:r>
      <w:r w:rsidRPr="007E2396">
        <w:rPr>
          <w:rFonts w:ascii="Arial" w:hAnsi="Arial" w:cs="Arial"/>
          <w:spacing w:val="6"/>
          <w:lang w:val="az-Latn-AZ"/>
        </w:rPr>
        <w:t xml:space="preserve"> olan</w:t>
      </w:r>
      <w:r w:rsidRPr="007E2396">
        <w:rPr>
          <w:rFonts w:ascii="Arial" w:hAnsi="Arial" w:cs="Arial"/>
          <w:spacing w:val="7"/>
          <w:lang w:val="az-Latn-AZ"/>
        </w:rPr>
        <w:t xml:space="preserve"> </w:t>
      </w:r>
      <w:r w:rsidRPr="007E2396">
        <w:rPr>
          <w:rFonts w:ascii="Arial" w:hAnsi="Arial" w:cs="Arial"/>
          <w:spacing w:val="-1"/>
          <w:lang w:val="az-Latn-AZ"/>
        </w:rPr>
        <w:t>şəxslərin cəmi sayı 1-ci sütunda, onlardan qadınlar 2-ci sütunda qeyd edilir.</w:t>
      </w:r>
    </w:p>
    <w:p w14:paraId="0BCB13D1" w14:textId="77777777" w:rsidR="00CF0335" w:rsidRPr="007E2396" w:rsidRDefault="00CF0335" w:rsidP="00CF0335">
      <w:pPr>
        <w:kinsoku w:val="0"/>
        <w:overflowPunct w:val="0"/>
        <w:ind w:left="119" w:right="98" w:firstLine="720"/>
        <w:jc w:val="both"/>
        <w:rPr>
          <w:rFonts w:ascii="Arial" w:hAnsi="Arial" w:cs="Arial"/>
          <w:spacing w:val="-1"/>
          <w:lang w:val="az-Latn-AZ"/>
        </w:rPr>
      </w:pPr>
      <w:r w:rsidRPr="007E2396">
        <w:rPr>
          <w:rFonts w:ascii="Arial" w:hAnsi="Arial" w:cs="Arial"/>
          <w:spacing w:val="-1"/>
          <w:lang w:val="az-Latn-AZ"/>
        </w:rPr>
        <w:t xml:space="preserve">4.5.2. </w:t>
      </w:r>
      <w:r w:rsidRPr="007E2396">
        <w:rPr>
          <w:rFonts w:ascii="Arial" w:hAnsi="Arial" w:cs="Arial"/>
          <w:spacing w:val="-2"/>
          <w:lang w:val="az-Latn-AZ"/>
        </w:rPr>
        <w:t>1-2-ci sütunlar üzrə hesabat</w:t>
      </w:r>
      <w:r w:rsidRPr="007E2396">
        <w:rPr>
          <w:rFonts w:ascii="Arial" w:hAnsi="Arial" w:cs="Arial"/>
          <w:spacing w:val="19"/>
          <w:lang w:val="az-Latn-AZ"/>
        </w:rPr>
        <w:t xml:space="preserve"> </w:t>
      </w:r>
      <w:r w:rsidRPr="007E2396">
        <w:rPr>
          <w:rFonts w:ascii="Arial" w:hAnsi="Arial" w:cs="Arial"/>
          <w:spacing w:val="-1"/>
          <w:lang w:val="az-Latn-AZ"/>
        </w:rPr>
        <w:t>dövrünün</w:t>
      </w:r>
      <w:r w:rsidRPr="007E2396">
        <w:rPr>
          <w:rFonts w:ascii="Arial" w:hAnsi="Arial" w:cs="Arial"/>
          <w:spacing w:val="18"/>
          <w:lang w:val="az-Latn-AZ"/>
        </w:rPr>
        <w:t xml:space="preserve"> </w:t>
      </w:r>
      <w:r w:rsidRPr="007E2396">
        <w:rPr>
          <w:rFonts w:ascii="Arial" w:hAnsi="Arial" w:cs="Arial"/>
          <w:spacing w:val="-2"/>
          <w:lang w:val="az-Latn-AZ"/>
        </w:rPr>
        <w:t>sonuna</w:t>
      </w:r>
      <w:r w:rsidRPr="007E2396">
        <w:rPr>
          <w:rFonts w:ascii="Arial" w:hAnsi="Arial" w:cs="Arial"/>
          <w:spacing w:val="18"/>
          <w:lang w:val="az-Latn-AZ"/>
        </w:rPr>
        <w:t xml:space="preserve"> </w:t>
      </w:r>
      <w:r w:rsidRPr="007E2396">
        <w:rPr>
          <w:rFonts w:ascii="Arial" w:hAnsi="Arial" w:cs="Arial"/>
          <w:spacing w:val="-1"/>
          <w:lang w:val="az-Latn-AZ"/>
        </w:rPr>
        <w:t>işsiz</w:t>
      </w:r>
      <w:r w:rsidRPr="007E2396">
        <w:rPr>
          <w:rFonts w:ascii="Arial" w:hAnsi="Arial" w:cs="Arial"/>
          <w:spacing w:val="6"/>
          <w:lang w:val="az-Latn-AZ"/>
        </w:rPr>
        <w:t xml:space="preserve"> </w:t>
      </w:r>
      <w:r w:rsidRPr="007E2396">
        <w:rPr>
          <w:rFonts w:ascii="Arial" w:hAnsi="Arial" w:cs="Arial"/>
          <w:spacing w:val="-1"/>
          <w:lang w:val="az-Latn-AZ"/>
        </w:rPr>
        <w:t>kimi</w:t>
      </w:r>
      <w:r w:rsidRPr="007E2396">
        <w:rPr>
          <w:rFonts w:ascii="Arial" w:hAnsi="Arial" w:cs="Arial"/>
          <w:spacing w:val="7"/>
          <w:lang w:val="az-Latn-AZ"/>
        </w:rPr>
        <w:t xml:space="preserve"> </w:t>
      </w:r>
      <w:r w:rsidRPr="007E2396">
        <w:rPr>
          <w:rFonts w:ascii="Arial" w:hAnsi="Arial" w:cs="Arial"/>
          <w:spacing w:val="-1"/>
          <w:lang w:val="az-Latn-AZ"/>
        </w:rPr>
        <w:t>qeydiyyatda</w:t>
      </w:r>
      <w:r w:rsidRPr="007E2396">
        <w:rPr>
          <w:rFonts w:ascii="Arial" w:hAnsi="Arial" w:cs="Arial"/>
          <w:spacing w:val="6"/>
          <w:lang w:val="az-Latn-AZ"/>
        </w:rPr>
        <w:t xml:space="preserve"> olan</w:t>
      </w:r>
      <w:r w:rsidRPr="007E2396">
        <w:rPr>
          <w:rFonts w:ascii="Arial" w:hAnsi="Arial" w:cs="Arial"/>
          <w:spacing w:val="7"/>
          <w:lang w:val="az-Latn-AZ"/>
        </w:rPr>
        <w:t xml:space="preserve"> </w:t>
      </w:r>
      <w:r w:rsidRPr="007E2396">
        <w:rPr>
          <w:rFonts w:ascii="Arial" w:hAnsi="Arial" w:cs="Arial"/>
          <w:spacing w:val="-1"/>
          <w:lang w:val="az-Latn-AZ"/>
        </w:rPr>
        <w:t>şəxslərin sayı 01-ci sətirdə qeyd edilir.</w:t>
      </w:r>
    </w:p>
    <w:p w14:paraId="08C3F3AC" w14:textId="77777777" w:rsidR="00CF0335" w:rsidRPr="007E2396" w:rsidRDefault="00CF0335" w:rsidP="00CF0335">
      <w:pPr>
        <w:kinsoku w:val="0"/>
        <w:overflowPunct w:val="0"/>
        <w:ind w:left="119" w:right="98" w:firstLine="720"/>
        <w:jc w:val="both"/>
        <w:rPr>
          <w:rFonts w:ascii="Arial" w:hAnsi="Arial" w:cs="Arial"/>
          <w:color w:val="FF0000"/>
          <w:spacing w:val="-1"/>
          <w:lang w:val="az-Latn-AZ"/>
        </w:rPr>
      </w:pPr>
      <w:r w:rsidRPr="007E2396">
        <w:rPr>
          <w:rFonts w:ascii="Arial" w:hAnsi="Arial" w:cs="Arial"/>
          <w:spacing w:val="-1"/>
          <w:lang w:val="az-Latn-AZ"/>
        </w:rPr>
        <w:t>4.5.3. İşsiz</w:t>
      </w:r>
      <w:r w:rsidRPr="007E2396">
        <w:rPr>
          <w:rFonts w:ascii="Arial" w:hAnsi="Arial" w:cs="Arial"/>
          <w:spacing w:val="6"/>
          <w:lang w:val="az-Latn-AZ"/>
        </w:rPr>
        <w:t xml:space="preserve"> </w:t>
      </w:r>
      <w:r w:rsidRPr="007E2396">
        <w:rPr>
          <w:rFonts w:ascii="Arial" w:hAnsi="Arial" w:cs="Arial"/>
          <w:spacing w:val="-1"/>
          <w:lang w:val="az-Latn-AZ"/>
        </w:rPr>
        <w:t>kimi</w:t>
      </w:r>
      <w:r w:rsidRPr="007E2396">
        <w:rPr>
          <w:rFonts w:ascii="Arial" w:hAnsi="Arial" w:cs="Arial"/>
          <w:spacing w:val="7"/>
          <w:lang w:val="az-Latn-AZ"/>
        </w:rPr>
        <w:t xml:space="preserve"> </w:t>
      </w:r>
      <w:r w:rsidRPr="007E2396">
        <w:rPr>
          <w:rFonts w:ascii="Arial" w:hAnsi="Arial" w:cs="Arial"/>
          <w:spacing w:val="-1"/>
          <w:lang w:val="az-Latn-AZ"/>
        </w:rPr>
        <w:t>qeydiyyatda</w:t>
      </w:r>
      <w:r w:rsidRPr="007E2396">
        <w:rPr>
          <w:rFonts w:ascii="Arial" w:hAnsi="Arial" w:cs="Arial"/>
          <w:spacing w:val="6"/>
          <w:lang w:val="az-Latn-AZ"/>
        </w:rPr>
        <w:t xml:space="preserve"> olan</w:t>
      </w:r>
      <w:r w:rsidRPr="007E2396">
        <w:rPr>
          <w:rFonts w:ascii="Arial" w:hAnsi="Arial" w:cs="Arial"/>
          <w:spacing w:val="7"/>
          <w:lang w:val="az-Latn-AZ"/>
        </w:rPr>
        <w:t xml:space="preserve"> </w:t>
      </w:r>
      <w:r w:rsidRPr="007E2396">
        <w:rPr>
          <w:rFonts w:ascii="Arial" w:hAnsi="Arial" w:cs="Arial"/>
          <w:spacing w:val="-2"/>
          <w:lang w:val="az-Latn-AZ"/>
        </w:rPr>
        <w:t xml:space="preserve">şəxslərin </w:t>
      </w:r>
      <w:r w:rsidRPr="007E2396">
        <w:rPr>
          <w:rFonts w:ascii="Arial" w:hAnsi="Arial" w:cs="Arial"/>
          <w:spacing w:val="-1"/>
          <w:lang w:val="az-Latn-AZ"/>
        </w:rPr>
        <w:t xml:space="preserve">yaş qrupları üzrə sayı 02-11-ci sətirlərdə, </w:t>
      </w:r>
      <w:r w:rsidRPr="007E2396">
        <w:rPr>
          <w:rFonts w:ascii="Arial" w:hAnsi="Arial" w:cs="Arial"/>
          <w:spacing w:val="-2"/>
          <w:lang w:val="az-Latn-AZ"/>
        </w:rPr>
        <w:t xml:space="preserve">təhsilin pillələri və səviyyələri üzrə sayı 12-19-cu sətirlərdə, təhsili olmayan şəxslərin sayı 20-ci sətirdə </w:t>
      </w:r>
      <w:r w:rsidRPr="007E2396">
        <w:rPr>
          <w:rFonts w:ascii="Arial" w:hAnsi="Arial" w:cs="Arial"/>
          <w:spacing w:val="-1"/>
          <w:lang w:val="az-Latn-AZ"/>
        </w:rPr>
        <w:t>qeyd edilir.</w:t>
      </w:r>
    </w:p>
    <w:p w14:paraId="6067D08B" w14:textId="77777777" w:rsidR="00CF0335" w:rsidRPr="007E2396" w:rsidRDefault="00CF0335" w:rsidP="00CF0335">
      <w:pPr>
        <w:kinsoku w:val="0"/>
        <w:overflowPunct w:val="0"/>
        <w:ind w:left="119" w:right="99" w:firstLine="720"/>
        <w:jc w:val="both"/>
        <w:rPr>
          <w:rFonts w:ascii="Arial" w:hAnsi="Arial" w:cs="Arial"/>
          <w:spacing w:val="-1"/>
          <w:lang w:val="az-Latn-AZ"/>
        </w:rPr>
      </w:pPr>
      <w:r w:rsidRPr="007E2396">
        <w:rPr>
          <w:rFonts w:ascii="Arial" w:hAnsi="Arial" w:cs="Arial"/>
          <w:spacing w:val="-1"/>
          <w:lang w:val="az-Latn-AZ"/>
        </w:rPr>
        <w:t>4.5.4. İşsiz</w:t>
      </w:r>
      <w:r w:rsidRPr="007E2396">
        <w:rPr>
          <w:rFonts w:ascii="Arial" w:hAnsi="Arial" w:cs="Arial"/>
          <w:spacing w:val="6"/>
          <w:lang w:val="az-Latn-AZ"/>
        </w:rPr>
        <w:t xml:space="preserve"> </w:t>
      </w:r>
      <w:r w:rsidRPr="007E2396">
        <w:rPr>
          <w:rFonts w:ascii="Arial" w:hAnsi="Arial" w:cs="Arial"/>
          <w:spacing w:val="-1"/>
          <w:lang w:val="az-Latn-AZ"/>
        </w:rPr>
        <w:t>kimi</w:t>
      </w:r>
      <w:r w:rsidRPr="007E2396">
        <w:rPr>
          <w:rFonts w:ascii="Arial" w:hAnsi="Arial" w:cs="Arial"/>
          <w:spacing w:val="7"/>
          <w:lang w:val="az-Latn-AZ"/>
        </w:rPr>
        <w:t xml:space="preserve"> </w:t>
      </w:r>
      <w:r w:rsidRPr="007E2396">
        <w:rPr>
          <w:rFonts w:ascii="Arial" w:hAnsi="Arial" w:cs="Arial"/>
          <w:spacing w:val="-1"/>
          <w:lang w:val="az-Latn-AZ"/>
        </w:rPr>
        <w:t>qeydiyyatda</w:t>
      </w:r>
      <w:r w:rsidRPr="007E2396">
        <w:rPr>
          <w:rFonts w:ascii="Arial" w:hAnsi="Arial" w:cs="Arial"/>
          <w:spacing w:val="6"/>
          <w:lang w:val="az-Latn-AZ"/>
        </w:rPr>
        <w:t xml:space="preserve"> olan</w:t>
      </w:r>
      <w:r w:rsidRPr="007E2396">
        <w:rPr>
          <w:rFonts w:ascii="Arial" w:hAnsi="Arial" w:cs="Arial"/>
          <w:spacing w:val="7"/>
          <w:lang w:val="az-Latn-AZ"/>
        </w:rPr>
        <w:t xml:space="preserve"> </w:t>
      </w:r>
      <w:r w:rsidRPr="007E2396">
        <w:rPr>
          <w:rFonts w:ascii="Arial" w:hAnsi="Arial" w:cs="Arial"/>
          <w:spacing w:val="-2"/>
          <w:lang w:val="az-Latn-AZ"/>
        </w:rPr>
        <w:t xml:space="preserve">şəxslərdən </w:t>
      </w:r>
      <w:r w:rsidRPr="007E2396">
        <w:rPr>
          <w:rFonts w:ascii="Arial" w:hAnsi="Arial" w:cs="Arial"/>
          <w:spacing w:val="-1"/>
          <w:lang w:val="az-Latn-AZ"/>
        </w:rPr>
        <w:t xml:space="preserve">peşəsi və ixtisası olmayanların sayı 21-ci sətirdə, kənd yerlərində yaşayanların sayı isə 22-ci sətirdə qeyd edilir. </w:t>
      </w:r>
    </w:p>
    <w:p w14:paraId="09B85425" w14:textId="77777777" w:rsidR="00CF0335" w:rsidRPr="007E2396" w:rsidRDefault="00CF0335" w:rsidP="00CF0335">
      <w:pPr>
        <w:kinsoku w:val="0"/>
        <w:overflowPunct w:val="0"/>
        <w:ind w:left="119" w:right="98" w:firstLine="720"/>
        <w:jc w:val="both"/>
        <w:rPr>
          <w:rFonts w:ascii="Arial" w:hAnsi="Arial" w:cs="Arial"/>
          <w:spacing w:val="-1"/>
          <w:lang w:val="az-Latn-AZ"/>
        </w:rPr>
      </w:pPr>
    </w:p>
    <w:p w14:paraId="7F80B547" w14:textId="77777777" w:rsidR="00CF0335" w:rsidRPr="007E2396" w:rsidRDefault="00CF0335" w:rsidP="00CF0335">
      <w:pPr>
        <w:tabs>
          <w:tab w:val="left" w:pos="1361"/>
        </w:tabs>
        <w:kinsoku w:val="0"/>
        <w:overflowPunct w:val="0"/>
        <w:ind w:left="119" w:firstLine="720"/>
        <w:jc w:val="center"/>
        <w:rPr>
          <w:rFonts w:ascii="Arial" w:hAnsi="Arial" w:cs="Arial"/>
          <w:lang w:val="az-Latn-AZ"/>
        </w:rPr>
      </w:pPr>
      <w:r w:rsidRPr="007E2396">
        <w:rPr>
          <w:rFonts w:ascii="Arial" w:hAnsi="Arial" w:cs="Arial"/>
          <w:b/>
          <w:bCs/>
          <w:spacing w:val="-2"/>
          <w:lang w:val="az-Latn-AZ"/>
        </w:rPr>
        <w:t>4.6. VI bölmə.</w:t>
      </w:r>
      <w:r w:rsidRPr="007E2396">
        <w:rPr>
          <w:rFonts w:ascii="Arial" w:hAnsi="Arial" w:cs="Arial"/>
          <w:b/>
          <w:bCs/>
          <w:spacing w:val="-1"/>
          <w:lang w:val="az-Latn-AZ"/>
        </w:rPr>
        <w:t xml:space="preserve"> </w:t>
      </w:r>
      <w:r w:rsidRPr="007E2396">
        <w:rPr>
          <w:rFonts w:ascii="Arial" w:hAnsi="Arial" w:cs="Arial"/>
          <w:b/>
          <w:bCs/>
          <w:spacing w:val="-2"/>
          <w:lang w:val="az-Latn-AZ"/>
        </w:rPr>
        <w:t>Hesabat</w:t>
      </w:r>
      <w:r w:rsidRPr="007E2396">
        <w:rPr>
          <w:rFonts w:ascii="Arial" w:hAnsi="Arial" w:cs="Arial"/>
          <w:b/>
          <w:bCs/>
          <w:lang w:val="az-Latn-AZ"/>
        </w:rPr>
        <w:t xml:space="preserve"> </w:t>
      </w:r>
      <w:r w:rsidRPr="007E2396">
        <w:rPr>
          <w:rFonts w:ascii="Arial" w:hAnsi="Arial" w:cs="Arial"/>
          <w:b/>
          <w:bCs/>
          <w:spacing w:val="-2"/>
          <w:lang w:val="az-Latn-AZ"/>
        </w:rPr>
        <w:t>dövrünün</w:t>
      </w:r>
      <w:r w:rsidRPr="007E2396">
        <w:rPr>
          <w:rFonts w:ascii="Arial" w:hAnsi="Arial" w:cs="Arial"/>
          <w:b/>
          <w:bCs/>
          <w:lang w:val="az-Latn-AZ"/>
        </w:rPr>
        <w:t xml:space="preserve"> </w:t>
      </w:r>
      <w:r w:rsidRPr="007E2396">
        <w:rPr>
          <w:rFonts w:ascii="Arial" w:hAnsi="Arial" w:cs="Arial"/>
          <w:b/>
          <w:bCs/>
          <w:spacing w:val="-2"/>
          <w:lang w:val="az-Latn-AZ"/>
        </w:rPr>
        <w:t xml:space="preserve">sonuna </w:t>
      </w:r>
      <w:r w:rsidRPr="007E2396">
        <w:rPr>
          <w:rFonts w:ascii="Arial" w:hAnsi="Arial" w:cs="Arial"/>
          <w:b/>
          <w:bCs/>
          <w:spacing w:val="-1"/>
          <w:lang w:val="az-Latn-AZ"/>
        </w:rPr>
        <w:t>işsiz</w:t>
      </w:r>
      <w:r w:rsidRPr="007E2396">
        <w:rPr>
          <w:rFonts w:ascii="Arial" w:hAnsi="Arial" w:cs="Arial"/>
          <w:b/>
          <w:bCs/>
          <w:spacing w:val="-3"/>
          <w:lang w:val="az-Latn-AZ"/>
        </w:rPr>
        <w:t xml:space="preserve"> </w:t>
      </w:r>
      <w:r w:rsidRPr="007E2396">
        <w:rPr>
          <w:rFonts w:ascii="Arial" w:hAnsi="Arial" w:cs="Arial"/>
          <w:b/>
          <w:bCs/>
          <w:spacing w:val="-2"/>
          <w:lang w:val="az-Latn-AZ"/>
        </w:rPr>
        <w:t>kimi</w:t>
      </w:r>
      <w:r w:rsidRPr="007E2396">
        <w:rPr>
          <w:rFonts w:ascii="Arial" w:hAnsi="Arial" w:cs="Arial"/>
          <w:b/>
          <w:bCs/>
          <w:lang w:val="az-Latn-AZ"/>
        </w:rPr>
        <w:t xml:space="preserve"> </w:t>
      </w:r>
      <w:r w:rsidRPr="007E2396">
        <w:rPr>
          <w:rFonts w:ascii="Arial" w:hAnsi="Arial" w:cs="Arial"/>
          <w:b/>
          <w:bCs/>
          <w:spacing w:val="-2"/>
          <w:lang w:val="az-Latn-AZ"/>
        </w:rPr>
        <w:t>qeydiyyatda</w:t>
      </w:r>
      <w:r w:rsidRPr="007E2396">
        <w:rPr>
          <w:rFonts w:ascii="Arial" w:hAnsi="Arial" w:cs="Arial"/>
          <w:b/>
          <w:bCs/>
          <w:spacing w:val="-1"/>
          <w:lang w:val="az-Latn-AZ"/>
        </w:rPr>
        <w:t xml:space="preserve"> </w:t>
      </w:r>
      <w:r w:rsidRPr="007E2396">
        <w:rPr>
          <w:rFonts w:ascii="Arial" w:hAnsi="Arial" w:cs="Arial"/>
          <w:b/>
          <w:bCs/>
          <w:spacing w:val="-2"/>
          <w:lang w:val="az-Latn-AZ"/>
        </w:rPr>
        <w:t>olan</w:t>
      </w:r>
      <w:r w:rsidRPr="007E2396">
        <w:rPr>
          <w:rFonts w:ascii="Arial" w:hAnsi="Arial" w:cs="Arial"/>
          <w:b/>
          <w:bCs/>
          <w:spacing w:val="-1"/>
          <w:lang w:val="az-Latn-AZ"/>
        </w:rPr>
        <w:t xml:space="preserve"> </w:t>
      </w:r>
      <w:r w:rsidRPr="007E2396">
        <w:rPr>
          <w:rFonts w:ascii="Arial" w:hAnsi="Arial" w:cs="Arial"/>
          <w:b/>
          <w:bCs/>
          <w:spacing w:val="-2"/>
          <w:lang w:val="az-Latn-AZ"/>
        </w:rPr>
        <w:t>şəxslərin</w:t>
      </w:r>
      <w:r w:rsidRPr="007E2396">
        <w:rPr>
          <w:rFonts w:ascii="Arial" w:hAnsi="Arial" w:cs="Arial"/>
          <w:lang w:val="az-Latn-AZ"/>
        </w:rPr>
        <w:t xml:space="preserve"> </w:t>
      </w:r>
      <w:r w:rsidRPr="007E2396">
        <w:rPr>
          <w:rFonts w:ascii="Arial" w:hAnsi="Arial" w:cs="Arial"/>
          <w:b/>
          <w:bCs/>
          <w:spacing w:val="-1"/>
          <w:lang w:val="az-Latn-AZ"/>
        </w:rPr>
        <w:t>işsizlik</w:t>
      </w:r>
      <w:r w:rsidRPr="007E2396">
        <w:rPr>
          <w:rFonts w:ascii="Arial" w:hAnsi="Arial" w:cs="Arial"/>
          <w:b/>
          <w:bCs/>
          <w:spacing w:val="-10"/>
          <w:lang w:val="az-Latn-AZ"/>
        </w:rPr>
        <w:t xml:space="preserve"> </w:t>
      </w:r>
      <w:r w:rsidRPr="007E2396">
        <w:rPr>
          <w:rFonts w:ascii="Arial" w:hAnsi="Arial" w:cs="Arial"/>
          <w:b/>
          <w:bCs/>
          <w:spacing w:val="-2"/>
          <w:lang w:val="az-Latn-AZ"/>
        </w:rPr>
        <w:t>müddətinə</w:t>
      </w:r>
      <w:r w:rsidRPr="007E2396">
        <w:rPr>
          <w:rFonts w:ascii="Arial" w:hAnsi="Arial" w:cs="Arial"/>
          <w:b/>
          <w:bCs/>
          <w:spacing w:val="-7"/>
          <w:lang w:val="az-Latn-AZ"/>
        </w:rPr>
        <w:t xml:space="preserve"> </w:t>
      </w:r>
      <w:r w:rsidRPr="007E2396">
        <w:rPr>
          <w:rFonts w:ascii="Arial" w:hAnsi="Arial" w:cs="Arial"/>
          <w:b/>
          <w:bCs/>
          <w:spacing w:val="-1"/>
          <w:lang w:val="az-Latn-AZ"/>
        </w:rPr>
        <w:t>görə</w:t>
      </w:r>
      <w:r w:rsidRPr="007E2396">
        <w:rPr>
          <w:rFonts w:ascii="Arial" w:hAnsi="Arial" w:cs="Arial"/>
          <w:b/>
          <w:bCs/>
          <w:spacing w:val="-8"/>
          <w:lang w:val="az-Latn-AZ"/>
        </w:rPr>
        <w:t xml:space="preserve"> </w:t>
      </w:r>
      <w:r w:rsidRPr="007E2396">
        <w:rPr>
          <w:rFonts w:ascii="Arial" w:hAnsi="Arial" w:cs="Arial"/>
          <w:b/>
          <w:bCs/>
          <w:spacing w:val="-1"/>
          <w:lang w:val="az-Latn-AZ"/>
        </w:rPr>
        <w:t>bölgüsü</w:t>
      </w:r>
    </w:p>
    <w:p w14:paraId="07B75A96" w14:textId="77777777" w:rsidR="00CF0335" w:rsidRPr="007E2396" w:rsidRDefault="00CF0335" w:rsidP="00CF0335">
      <w:pPr>
        <w:kinsoku w:val="0"/>
        <w:overflowPunct w:val="0"/>
        <w:jc w:val="both"/>
        <w:rPr>
          <w:rFonts w:ascii="Arial" w:hAnsi="Arial" w:cs="Arial"/>
          <w:b/>
          <w:bCs/>
          <w:lang w:val="az-Latn-AZ"/>
        </w:rPr>
      </w:pPr>
    </w:p>
    <w:p w14:paraId="201ACE4A" w14:textId="77777777" w:rsidR="00CF0335" w:rsidRPr="007E2396" w:rsidRDefault="00CF0335" w:rsidP="00CF0335">
      <w:pPr>
        <w:kinsoku w:val="0"/>
        <w:overflowPunct w:val="0"/>
        <w:ind w:left="119" w:right="99" w:firstLine="720"/>
        <w:jc w:val="both"/>
        <w:rPr>
          <w:rFonts w:ascii="Arial" w:hAnsi="Arial" w:cs="Arial"/>
          <w:spacing w:val="-2"/>
          <w:lang w:val="az-Latn-AZ"/>
        </w:rPr>
      </w:pPr>
      <w:r w:rsidRPr="007E2396">
        <w:rPr>
          <w:rFonts w:ascii="Arial" w:hAnsi="Arial" w:cs="Arial"/>
          <w:spacing w:val="-2"/>
          <w:lang w:val="az-Latn-AZ"/>
        </w:rPr>
        <w:t>4.6.1. 1-6-cı sütunlarda hesabat</w:t>
      </w:r>
      <w:r w:rsidRPr="007E2396">
        <w:rPr>
          <w:rFonts w:ascii="Arial" w:hAnsi="Arial" w:cs="Arial"/>
          <w:spacing w:val="18"/>
          <w:lang w:val="az-Latn-AZ"/>
        </w:rPr>
        <w:t xml:space="preserve"> </w:t>
      </w:r>
      <w:r w:rsidRPr="007E2396">
        <w:rPr>
          <w:rFonts w:ascii="Arial" w:hAnsi="Arial" w:cs="Arial"/>
          <w:spacing w:val="-1"/>
          <w:lang w:val="az-Latn-AZ"/>
        </w:rPr>
        <w:t>dövrünün sonuna</w:t>
      </w:r>
      <w:r w:rsidRPr="007E2396">
        <w:rPr>
          <w:rFonts w:ascii="Arial" w:hAnsi="Arial" w:cs="Arial"/>
          <w:spacing w:val="17"/>
          <w:lang w:val="az-Latn-AZ"/>
        </w:rPr>
        <w:t xml:space="preserve"> </w:t>
      </w:r>
      <w:r w:rsidRPr="007E2396">
        <w:rPr>
          <w:rFonts w:ascii="Arial" w:hAnsi="Arial" w:cs="Arial"/>
          <w:spacing w:val="-2"/>
          <w:lang w:val="az-Latn-AZ"/>
        </w:rPr>
        <w:t>işsiz şəxslərin cəmi sayı və onların işsiz</w:t>
      </w:r>
      <w:r w:rsidRPr="007E2396">
        <w:rPr>
          <w:rFonts w:ascii="Arial" w:hAnsi="Arial" w:cs="Arial"/>
          <w:spacing w:val="41"/>
          <w:lang w:val="az-Latn-AZ"/>
        </w:rPr>
        <w:t xml:space="preserve"> </w:t>
      </w:r>
      <w:r w:rsidRPr="007E2396">
        <w:rPr>
          <w:rFonts w:ascii="Arial" w:hAnsi="Arial" w:cs="Arial"/>
          <w:spacing w:val="-1"/>
          <w:lang w:val="az-Latn-AZ"/>
        </w:rPr>
        <w:t>kimi</w:t>
      </w:r>
      <w:r w:rsidRPr="007E2396">
        <w:rPr>
          <w:rFonts w:ascii="Arial" w:hAnsi="Arial" w:cs="Arial"/>
          <w:spacing w:val="41"/>
          <w:lang w:val="az-Latn-AZ"/>
        </w:rPr>
        <w:t xml:space="preserve"> </w:t>
      </w:r>
      <w:r w:rsidRPr="007E2396">
        <w:rPr>
          <w:rFonts w:ascii="Arial" w:hAnsi="Arial" w:cs="Arial"/>
          <w:spacing w:val="-2"/>
          <w:lang w:val="az-Latn-AZ"/>
        </w:rPr>
        <w:t>qeydiyyatda</w:t>
      </w:r>
      <w:r w:rsidRPr="007E2396">
        <w:rPr>
          <w:rFonts w:ascii="Arial" w:hAnsi="Arial" w:cs="Arial"/>
          <w:spacing w:val="85"/>
          <w:lang w:val="az-Latn-AZ"/>
        </w:rPr>
        <w:t xml:space="preserve"> </w:t>
      </w:r>
      <w:r w:rsidRPr="007E2396">
        <w:rPr>
          <w:rFonts w:ascii="Arial" w:hAnsi="Arial" w:cs="Arial"/>
          <w:spacing w:val="-1"/>
          <w:lang w:val="az-Latn-AZ"/>
        </w:rPr>
        <w:t>olduqları</w:t>
      </w:r>
      <w:r w:rsidRPr="007E2396">
        <w:rPr>
          <w:rFonts w:ascii="Arial" w:hAnsi="Arial" w:cs="Arial"/>
          <w:spacing w:val="-6"/>
          <w:lang w:val="az-Latn-AZ"/>
        </w:rPr>
        <w:t xml:space="preserve"> </w:t>
      </w:r>
      <w:r w:rsidRPr="007E2396">
        <w:rPr>
          <w:rFonts w:ascii="Arial" w:hAnsi="Arial" w:cs="Arial"/>
          <w:spacing w:val="-2"/>
          <w:lang w:val="az-Latn-AZ"/>
        </w:rPr>
        <w:t>müddət qeyd edilir.</w:t>
      </w:r>
    </w:p>
    <w:p w14:paraId="3F689D49" w14:textId="77777777" w:rsidR="00CF0335" w:rsidRPr="007E2396" w:rsidRDefault="00CF0335" w:rsidP="00CF0335">
      <w:pPr>
        <w:kinsoku w:val="0"/>
        <w:overflowPunct w:val="0"/>
        <w:ind w:left="131" w:right="100" w:firstLine="708"/>
        <w:jc w:val="both"/>
        <w:rPr>
          <w:rFonts w:ascii="Arial" w:hAnsi="Arial" w:cs="Arial"/>
          <w:lang w:val="az-Latn-AZ"/>
        </w:rPr>
      </w:pPr>
      <w:r w:rsidRPr="007E2396">
        <w:rPr>
          <w:rFonts w:ascii="Arial" w:hAnsi="Arial" w:cs="Arial"/>
          <w:lang w:val="az-Latn-AZ"/>
        </w:rPr>
        <w:t>4.6.2. 1-6-cı sütunlar üzrə 01-21-ci sətirlərin doldurulması aşağıdakı qaydada aparılır:</w:t>
      </w:r>
    </w:p>
    <w:p w14:paraId="2B66E066" w14:textId="77777777" w:rsidR="00CF0335" w:rsidRPr="007E2396" w:rsidRDefault="00CF0335" w:rsidP="00CF0335">
      <w:pPr>
        <w:kinsoku w:val="0"/>
        <w:overflowPunct w:val="0"/>
        <w:ind w:left="119" w:right="99" w:firstLine="720"/>
        <w:jc w:val="both"/>
        <w:rPr>
          <w:rFonts w:ascii="Arial" w:hAnsi="Arial" w:cs="Arial"/>
          <w:spacing w:val="-2"/>
          <w:lang w:val="az-Latn-AZ"/>
        </w:rPr>
      </w:pPr>
      <w:r w:rsidRPr="007E2396">
        <w:rPr>
          <w:rFonts w:ascii="Arial" w:hAnsi="Arial" w:cs="Arial"/>
          <w:lang w:val="az-Latn-AZ"/>
        </w:rPr>
        <w:t xml:space="preserve">4.6.2.1. </w:t>
      </w:r>
      <w:r w:rsidRPr="007E2396">
        <w:rPr>
          <w:rFonts w:ascii="Arial" w:hAnsi="Arial" w:cs="Arial"/>
          <w:spacing w:val="-2"/>
          <w:lang w:val="az-Latn-AZ"/>
        </w:rPr>
        <w:t>işsiz kimi qeydiyyatda olan şəxslərin cins bölgüsündə sayı 1-3-cü sətirlərdə qeyd edilir;</w:t>
      </w:r>
    </w:p>
    <w:p w14:paraId="24BB6B98" w14:textId="77777777" w:rsidR="00CF0335" w:rsidRPr="007E2396" w:rsidRDefault="00CF0335" w:rsidP="00CF0335">
      <w:pPr>
        <w:kinsoku w:val="0"/>
        <w:overflowPunct w:val="0"/>
        <w:ind w:left="119" w:right="99" w:firstLine="720"/>
        <w:jc w:val="both"/>
        <w:rPr>
          <w:rFonts w:ascii="Arial" w:hAnsi="Arial" w:cs="Arial"/>
          <w:spacing w:val="-1"/>
          <w:lang w:val="az-Latn-AZ"/>
        </w:rPr>
      </w:pPr>
      <w:r w:rsidRPr="007E2396">
        <w:rPr>
          <w:rFonts w:ascii="Arial" w:hAnsi="Arial" w:cs="Arial"/>
          <w:lang w:val="az-Latn-AZ"/>
        </w:rPr>
        <w:t xml:space="preserve">4.6.2.2. </w:t>
      </w:r>
      <w:r w:rsidRPr="007E2396">
        <w:rPr>
          <w:rFonts w:ascii="Arial" w:hAnsi="Arial" w:cs="Arial"/>
          <w:spacing w:val="-2"/>
          <w:lang w:val="az-Latn-AZ"/>
        </w:rPr>
        <w:t>işsiz kimi qeydiyyatda olan şəxslərin sayından cins bölgüsündə 15-24</w:t>
      </w:r>
      <w:r w:rsidRPr="007E2396">
        <w:rPr>
          <w:rFonts w:ascii="Arial" w:hAnsi="Arial" w:cs="Arial"/>
          <w:spacing w:val="-1"/>
          <w:lang w:val="az-Latn-AZ"/>
        </w:rPr>
        <w:t xml:space="preserve"> yaşda olan gənclərin sayı 04-06-cı sətirlərdə, 15-29 yaşda olan gənclərin sayı </w:t>
      </w:r>
      <w:r w:rsidRPr="007E2396">
        <w:rPr>
          <w:rFonts w:ascii="Arial" w:hAnsi="Arial" w:cs="Arial"/>
          <w:spacing w:val="-2"/>
          <w:lang w:val="az-Latn-AZ"/>
        </w:rPr>
        <w:t>07-09-cu sətirlərdə</w:t>
      </w:r>
      <w:r w:rsidRPr="007E2396">
        <w:rPr>
          <w:rFonts w:ascii="Arial" w:hAnsi="Arial" w:cs="Arial"/>
          <w:spacing w:val="-1"/>
          <w:lang w:val="az-Latn-AZ"/>
        </w:rPr>
        <w:t xml:space="preserve">  qeyd edilir;</w:t>
      </w:r>
    </w:p>
    <w:p w14:paraId="451B6515" w14:textId="77777777" w:rsidR="00CF0335" w:rsidRPr="007E2396" w:rsidRDefault="00CF0335" w:rsidP="00CF0335">
      <w:pPr>
        <w:kinsoku w:val="0"/>
        <w:overflowPunct w:val="0"/>
        <w:ind w:left="119" w:right="99" w:firstLine="720"/>
        <w:jc w:val="both"/>
        <w:rPr>
          <w:rFonts w:ascii="Arial" w:hAnsi="Arial" w:cs="Arial"/>
          <w:spacing w:val="-1"/>
          <w:lang w:val="az-Latn-AZ"/>
        </w:rPr>
      </w:pPr>
      <w:r w:rsidRPr="007E2396">
        <w:rPr>
          <w:rFonts w:ascii="Arial" w:hAnsi="Arial" w:cs="Arial"/>
          <w:lang w:val="az-Latn-AZ"/>
        </w:rPr>
        <w:t xml:space="preserve">4.6.2.3. </w:t>
      </w:r>
      <w:r w:rsidRPr="007E2396">
        <w:rPr>
          <w:rFonts w:ascii="Arial" w:hAnsi="Arial" w:cs="Arial"/>
          <w:spacing w:val="-2"/>
          <w:lang w:val="az-Latn-AZ"/>
        </w:rPr>
        <w:t>işsiz kimi qeydiyyatda olan şəxslərin təhsilin pillələri və səviyyələri üzrə bölgüsü 10-17-ci sətirlərdə,</w:t>
      </w:r>
      <w:r w:rsidRPr="007E2396">
        <w:rPr>
          <w:rFonts w:ascii="Arial" w:hAnsi="Arial" w:cs="Arial"/>
          <w:lang w:val="az-Latn-AZ"/>
        </w:rPr>
        <w:t xml:space="preserve"> </w:t>
      </w:r>
      <w:r w:rsidRPr="007E2396">
        <w:rPr>
          <w:rFonts w:ascii="Arial" w:hAnsi="Arial" w:cs="Arial"/>
          <w:spacing w:val="-2"/>
          <w:lang w:val="az-Latn-AZ"/>
        </w:rPr>
        <w:t>təhsili olmayan şəxslərin sayı 18-ci sətirdə qeyd edilir;</w:t>
      </w:r>
    </w:p>
    <w:p w14:paraId="4701BFAE" w14:textId="77777777" w:rsidR="00CF0335" w:rsidRPr="007E2396" w:rsidRDefault="00CF0335" w:rsidP="00CF0335">
      <w:pPr>
        <w:kinsoku w:val="0"/>
        <w:overflowPunct w:val="0"/>
        <w:ind w:left="119" w:right="99" w:firstLine="720"/>
        <w:jc w:val="both"/>
        <w:rPr>
          <w:rFonts w:ascii="Arial" w:hAnsi="Arial" w:cs="Arial"/>
          <w:spacing w:val="-1"/>
          <w:lang w:val="az-Latn-AZ"/>
        </w:rPr>
      </w:pPr>
      <w:r w:rsidRPr="007E2396">
        <w:rPr>
          <w:rFonts w:ascii="Arial" w:hAnsi="Arial" w:cs="Arial"/>
          <w:lang w:val="az-Latn-AZ"/>
        </w:rPr>
        <w:t xml:space="preserve">4.6.2.4. </w:t>
      </w:r>
      <w:r w:rsidRPr="007E2396">
        <w:rPr>
          <w:rFonts w:ascii="Arial" w:hAnsi="Arial" w:cs="Arial"/>
          <w:spacing w:val="-2"/>
          <w:lang w:val="az-Latn-AZ"/>
        </w:rPr>
        <w:t>işsiz kimi qeydiyyatda olan şəxslərin sayından cins bölgüsündə</w:t>
      </w:r>
      <w:r w:rsidRPr="007E2396">
        <w:rPr>
          <w:rFonts w:ascii="Arial" w:hAnsi="Arial" w:cs="Arial"/>
          <w:spacing w:val="-1"/>
          <w:lang w:val="az-Latn-AZ"/>
        </w:rPr>
        <w:t xml:space="preserve"> kənd yerlərində yaşayan şəxslərin sayı 19-21-ci sətirlərdə qeyd edilir.</w:t>
      </w:r>
    </w:p>
    <w:p w14:paraId="29234304" w14:textId="77777777" w:rsidR="00CF0335" w:rsidRPr="007E2396" w:rsidRDefault="00CF0335" w:rsidP="00CF0335">
      <w:pPr>
        <w:kinsoku w:val="0"/>
        <w:overflowPunct w:val="0"/>
        <w:ind w:left="119" w:right="99" w:firstLine="720"/>
        <w:jc w:val="both"/>
        <w:rPr>
          <w:rFonts w:ascii="Arial" w:hAnsi="Arial" w:cs="Arial"/>
          <w:spacing w:val="-1"/>
          <w:sz w:val="18"/>
          <w:szCs w:val="18"/>
          <w:lang w:val="az-Latn-AZ"/>
        </w:rPr>
      </w:pPr>
    </w:p>
    <w:p w14:paraId="48CEAAE6" w14:textId="7FE0104D" w:rsidR="00CF0335" w:rsidRPr="007E2396" w:rsidRDefault="00CF0335" w:rsidP="00CF0335">
      <w:pPr>
        <w:tabs>
          <w:tab w:val="left" w:pos="1176"/>
        </w:tabs>
        <w:kinsoku w:val="0"/>
        <w:overflowPunct w:val="0"/>
        <w:ind w:left="828" w:right="128"/>
        <w:jc w:val="center"/>
        <w:rPr>
          <w:rFonts w:ascii="Arial" w:hAnsi="Arial" w:cs="Arial"/>
          <w:b/>
          <w:bCs/>
          <w:spacing w:val="35"/>
          <w:lang w:val="az-Latn-AZ"/>
        </w:rPr>
      </w:pPr>
      <w:r w:rsidRPr="007E2396">
        <w:rPr>
          <w:rFonts w:ascii="Arial" w:hAnsi="Arial" w:cs="Arial"/>
          <w:b/>
          <w:bCs/>
          <w:spacing w:val="-2"/>
          <w:lang w:val="az-Latn-AZ"/>
        </w:rPr>
        <w:lastRenderedPageBreak/>
        <w:t>4.7. VII bölmə.</w:t>
      </w:r>
      <w:r w:rsidRPr="007E2396">
        <w:rPr>
          <w:rFonts w:ascii="Arial" w:hAnsi="Arial" w:cs="Arial"/>
          <w:b/>
          <w:bCs/>
          <w:spacing w:val="37"/>
          <w:lang w:val="az-Latn-AZ"/>
        </w:rPr>
        <w:t xml:space="preserve"> </w:t>
      </w:r>
      <w:r w:rsidRPr="007E2396">
        <w:rPr>
          <w:rFonts w:ascii="Arial" w:hAnsi="Arial" w:cs="Arial"/>
          <w:b/>
          <w:bCs/>
          <w:spacing w:val="-1"/>
          <w:lang w:val="az-Latn-AZ"/>
        </w:rPr>
        <w:t>Sosial</w:t>
      </w:r>
      <w:r w:rsidRPr="007E2396">
        <w:rPr>
          <w:rFonts w:ascii="Arial" w:hAnsi="Arial" w:cs="Arial"/>
          <w:b/>
          <w:bCs/>
          <w:spacing w:val="38"/>
          <w:lang w:val="az-Latn-AZ"/>
        </w:rPr>
        <w:t xml:space="preserve"> </w:t>
      </w:r>
      <w:r w:rsidRPr="007E2396">
        <w:rPr>
          <w:rFonts w:ascii="Arial" w:hAnsi="Arial" w:cs="Arial"/>
          <w:b/>
          <w:bCs/>
          <w:spacing w:val="-2"/>
          <w:lang w:val="az-Latn-AZ"/>
        </w:rPr>
        <w:t>müdafiəyə</w:t>
      </w:r>
      <w:r w:rsidRPr="007E2396">
        <w:rPr>
          <w:rFonts w:ascii="Arial" w:hAnsi="Arial" w:cs="Arial"/>
          <w:b/>
          <w:bCs/>
          <w:spacing w:val="38"/>
          <w:lang w:val="az-Latn-AZ"/>
        </w:rPr>
        <w:t xml:space="preserve"> </w:t>
      </w:r>
      <w:r w:rsidRPr="007E2396">
        <w:rPr>
          <w:rFonts w:ascii="Arial" w:hAnsi="Arial" w:cs="Arial"/>
          <w:b/>
          <w:bCs/>
          <w:spacing w:val="-1"/>
          <w:lang w:val="az-Latn-AZ"/>
        </w:rPr>
        <w:t>xüsusi</w:t>
      </w:r>
      <w:r w:rsidRPr="007E2396">
        <w:rPr>
          <w:rFonts w:ascii="Arial" w:hAnsi="Arial" w:cs="Arial"/>
          <w:b/>
          <w:bCs/>
          <w:spacing w:val="33"/>
          <w:lang w:val="az-Latn-AZ"/>
        </w:rPr>
        <w:t xml:space="preserve"> </w:t>
      </w:r>
      <w:r w:rsidRPr="007E2396">
        <w:rPr>
          <w:rFonts w:ascii="Arial" w:hAnsi="Arial" w:cs="Arial"/>
          <w:b/>
          <w:bCs/>
          <w:spacing w:val="-2"/>
          <w:lang w:val="az-Latn-AZ"/>
        </w:rPr>
        <w:t>ehtiyacı</w:t>
      </w:r>
      <w:r w:rsidRPr="007E2396">
        <w:rPr>
          <w:rFonts w:ascii="Arial" w:hAnsi="Arial" w:cs="Arial"/>
          <w:b/>
          <w:bCs/>
          <w:spacing w:val="35"/>
          <w:lang w:val="az-Latn-AZ"/>
        </w:rPr>
        <w:t xml:space="preserve"> </w:t>
      </w:r>
      <w:r w:rsidRPr="007E2396">
        <w:rPr>
          <w:rFonts w:ascii="Arial" w:hAnsi="Arial" w:cs="Arial"/>
          <w:b/>
          <w:bCs/>
          <w:spacing w:val="-1"/>
          <w:lang w:val="az-Latn-AZ"/>
        </w:rPr>
        <w:t>olan</w:t>
      </w:r>
      <w:r w:rsidRPr="007E2396">
        <w:rPr>
          <w:rFonts w:ascii="Arial" w:hAnsi="Arial" w:cs="Arial"/>
          <w:b/>
          <w:bCs/>
          <w:spacing w:val="35"/>
          <w:lang w:val="az-Latn-AZ"/>
        </w:rPr>
        <w:t xml:space="preserve"> </w:t>
      </w:r>
      <w:r w:rsidRPr="007E2396">
        <w:rPr>
          <w:rFonts w:ascii="Arial" w:hAnsi="Arial" w:cs="Arial"/>
          <w:b/>
          <w:bCs/>
          <w:lang w:val="az-Latn-AZ"/>
        </w:rPr>
        <w:t>və</w:t>
      </w:r>
      <w:r w:rsidRPr="007E2396">
        <w:rPr>
          <w:rFonts w:ascii="Arial" w:hAnsi="Arial" w:cs="Arial"/>
          <w:b/>
          <w:bCs/>
          <w:spacing w:val="35"/>
          <w:lang w:val="az-Latn-AZ"/>
        </w:rPr>
        <w:t xml:space="preserve"> </w:t>
      </w:r>
      <w:r w:rsidRPr="007E2396">
        <w:rPr>
          <w:rFonts w:ascii="Arial" w:hAnsi="Arial" w:cs="Arial"/>
          <w:b/>
          <w:bCs/>
          <w:spacing w:val="-1"/>
          <w:lang w:val="az-Latn-AZ"/>
        </w:rPr>
        <w:t>işə</w:t>
      </w:r>
      <w:r w:rsidRPr="007E2396">
        <w:rPr>
          <w:rFonts w:ascii="Arial" w:hAnsi="Arial" w:cs="Arial"/>
          <w:b/>
          <w:bCs/>
          <w:spacing w:val="35"/>
          <w:lang w:val="az-Latn-AZ"/>
        </w:rPr>
        <w:t xml:space="preserve"> </w:t>
      </w:r>
      <w:r w:rsidRPr="007E2396">
        <w:rPr>
          <w:rFonts w:ascii="Arial" w:hAnsi="Arial" w:cs="Arial"/>
          <w:b/>
          <w:bCs/>
          <w:spacing w:val="-2"/>
          <w:lang w:val="az-Latn-AZ"/>
        </w:rPr>
        <w:t>düzəlməkdə</w:t>
      </w:r>
      <w:r w:rsidRPr="007E2396">
        <w:rPr>
          <w:rFonts w:ascii="Arial" w:hAnsi="Arial" w:cs="Arial"/>
          <w:b/>
          <w:bCs/>
          <w:spacing w:val="35"/>
          <w:lang w:val="az-Latn-AZ"/>
        </w:rPr>
        <w:t xml:space="preserve"> </w:t>
      </w:r>
      <w:r w:rsidRPr="007E2396">
        <w:rPr>
          <w:rFonts w:ascii="Arial" w:hAnsi="Arial" w:cs="Arial"/>
          <w:b/>
          <w:bCs/>
          <w:spacing w:val="-2"/>
          <w:lang w:val="az-Latn-AZ"/>
        </w:rPr>
        <w:t>çətinlik</w:t>
      </w:r>
      <w:r w:rsidRPr="007E2396">
        <w:rPr>
          <w:rFonts w:ascii="Arial" w:hAnsi="Arial" w:cs="Arial"/>
          <w:b/>
          <w:bCs/>
          <w:spacing w:val="66"/>
          <w:lang w:val="az-Latn-AZ"/>
        </w:rPr>
        <w:t xml:space="preserve"> </w:t>
      </w:r>
      <w:r w:rsidRPr="007E2396">
        <w:rPr>
          <w:rFonts w:ascii="Arial" w:hAnsi="Arial" w:cs="Arial"/>
          <w:b/>
          <w:bCs/>
          <w:spacing w:val="-2"/>
          <w:lang w:val="az-Latn-AZ"/>
        </w:rPr>
        <w:t>çəkən</w:t>
      </w:r>
      <w:r w:rsidRPr="007E2396">
        <w:rPr>
          <w:rFonts w:ascii="Arial" w:hAnsi="Arial" w:cs="Arial"/>
          <w:b/>
          <w:bCs/>
          <w:spacing w:val="-4"/>
          <w:lang w:val="az-Latn-AZ"/>
        </w:rPr>
        <w:t xml:space="preserve"> </w:t>
      </w:r>
      <w:r w:rsidRPr="007E2396">
        <w:rPr>
          <w:rFonts w:ascii="Arial" w:hAnsi="Arial" w:cs="Arial"/>
          <w:b/>
          <w:bCs/>
          <w:spacing w:val="-2"/>
          <w:lang w:val="az-Latn-AZ"/>
        </w:rPr>
        <w:t>şəxslərin</w:t>
      </w:r>
      <w:r w:rsidRPr="007E2396">
        <w:rPr>
          <w:rFonts w:ascii="Arial" w:hAnsi="Arial" w:cs="Arial"/>
          <w:b/>
          <w:bCs/>
          <w:spacing w:val="-3"/>
          <w:lang w:val="az-Latn-AZ"/>
        </w:rPr>
        <w:t xml:space="preserve"> </w:t>
      </w:r>
      <w:r w:rsidRPr="007E2396">
        <w:rPr>
          <w:rFonts w:ascii="Arial" w:hAnsi="Arial" w:cs="Arial"/>
          <w:b/>
          <w:bCs/>
          <w:spacing w:val="-2"/>
          <w:lang w:val="az-Latn-AZ"/>
        </w:rPr>
        <w:t>işə</w:t>
      </w:r>
      <w:r w:rsidRPr="007E2396">
        <w:rPr>
          <w:rFonts w:ascii="Arial" w:hAnsi="Arial" w:cs="Arial"/>
          <w:b/>
          <w:bCs/>
          <w:spacing w:val="-3"/>
          <w:lang w:val="az-Latn-AZ"/>
        </w:rPr>
        <w:t xml:space="preserve"> </w:t>
      </w:r>
      <w:r w:rsidRPr="007E2396">
        <w:rPr>
          <w:rFonts w:ascii="Arial" w:hAnsi="Arial" w:cs="Arial"/>
          <w:b/>
          <w:bCs/>
          <w:spacing w:val="-1"/>
          <w:lang w:val="az-Latn-AZ"/>
        </w:rPr>
        <w:t>düzəldilməsi</w:t>
      </w:r>
    </w:p>
    <w:p w14:paraId="3B7F071B" w14:textId="77777777" w:rsidR="00CF0335" w:rsidRPr="007E2396" w:rsidRDefault="00CF0335" w:rsidP="00CF0335">
      <w:pPr>
        <w:kinsoku w:val="0"/>
        <w:overflowPunct w:val="0"/>
        <w:jc w:val="both"/>
        <w:rPr>
          <w:rFonts w:ascii="Arial" w:hAnsi="Arial" w:cs="Arial"/>
          <w:b/>
          <w:bCs/>
          <w:color w:val="FF0000"/>
          <w:sz w:val="16"/>
          <w:szCs w:val="16"/>
          <w:lang w:val="az-Latn-AZ"/>
        </w:rPr>
      </w:pPr>
    </w:p>
    <w:p w14:paraId="130F6632" w14:textId="77777777" w:rsidR="00A16BDB" w:rsidRPr="007E2396" w:rsidRDefault="00A16BDB" w:rsidP="00A16BDB">
      <w:pPr>
        <w:ind w:left="180" w:firstLine="567"/>
        <w:jc w:val="both"/>
        <w:rPr>
          <w:rFonts w:ascii="Arial" w:hAnsi="Arial" w:cs="Arial"/>
          <w:spacing w:val="-2"/>
          <w:lang w:val="az-Latn-AZ"/>
        </w:rPr>
      </w:pPr>
      <w:r w:rsidRPr="007E2396">
        <w:rPr>
          <w:rFonts w:ascii="Arial" w:hAnsi="Arial" w:cs="Arial"/>
          <w:spacing w:val="-2"/>
          <w:lang w:val="az-Latn-AZ"/>
        </w:rPr>
        <w:t xml:space="preserve">4.7.1. 1-ci sütunda kvota yeri müəyyən olunmuş müəssisələrin sayı, 2-ci sütunda müəyyən olunmuş kvota yerlərinin sayı, 3-cü və 4-cü sütunlarda </w:t>
      </w:r>
      <w:bookmarkStart w:id="9" w:name="_Hlk179279664"/>
      <w:r w:rsidRPr="007E2396">
        <w:rPr>
          <w:rFonts w:ascii="Arial" w:hAnsi="Arial" w:cs="Arial"/>
          <w:spacing w:val="-2"/>
          <w:lang w:val="az-Latn-AZ"/>
        </w:rPr>
        <w:t xml:space="preserve">hesabat ilinin əvvəlindən </w:t>
      </w:r>
      <w:bookmarkEnd w:id="9"/>
      <w:r w:rsidRPr="007E2396">
        <w:rPr>
          <w:rFonts w:ascii="Arial" w:hAnsi="Arial" w:cs="Arial"/>
          <w:spacing w:val="-2"/>
          <w:lang w:val="az-Latn-AZ"/>
        </w:rPr>
        <w:t xml:space="preserve">müəyyən olunmuş kvota yerlərinə işə düzəldilmiş şəxslərin, o cümlədən qadınların sayı, 5-ci və 6-cı sütunlarda hesabat ilinin əvvəlindən kvota əsasında işi davam etdirən şəxslərin, o cümlədən qadınların sayı qeyd edilir. 7-ci sütunda kvotadan əlavə iş yerləri yaradılmış müəssisələrin sayı, 8-ci sütunda kvotadan əlavə yaradılmış iş yerlərinin sayı, 9-cu və 10-cu sütunlarda hesabat ilinin əvvəlindən kvotadan əlavə yaradılmış iş yerlərinə işə düzəldilmiş şəxslərin, o cümlədən qadınların sayı, 11-ci və 12-ci sütunlarda hesabat ilinin əvvəlindən kvotadan əlavə yaradılmış iş yerlərində işi davam etdirən şəxslərin, o cümlədən qadınların sayı qeyd edilir. 13-cü sütunda məqsədli proqramlar həyata keçirilən </w:t>
      </w:r>
      <w:bookmarkStart w:id="10" w:name="_Hlk176356687"/>
      <w:r w:rsidRPr="007E2396">
        <w:rPr>
          <w:rFonts w:ascii="Arial" w:hAnsi="Arial" w:cs="Arial"/>
          <w:spacing w:val="-2"/>
          <w:lang w:val="az-Latn-AZ"/>
        </w:rPr>
        <w:t xml:space="preserve">müəssisələrin </w:t>
      </w:r>
      <w:bookmarkEnd w:id="10"/>
      <w:r w:rsidRPr="007E2396">
        <w:rPr>
          <w:rFonts w:ascii="Arial" w:hAnsi="Arial" w:cs="Arial"/>
          <w:spacing w:val="-2"/>
          <w:lang w:val="az-Latn-AZ"/>
        </w:rPr>
        <w:t xml:space="preserve">sayı, 14-cü sütunda məqsədli proqramlar üzrə yaradılmış iş yerlərinin sayı, 15-ci və 16-cı sütunlarda hesabat ilinin əvvəlindən məqsədli proqramlar üzrə yaradılmış iş yerlərinə işə düzəlmiş şəxslərin, o cümlədən qadınların sayı, 17-ci və 18-ci sütunlarda hesabat ilinin əvvəlindən məqsədli proqramlar üzrə yaradılmış iş yerlərində işi davam </w:t>
      </w:r>
      <w:proofErr w:type="spellStart"/>
      <w:r w:rsidRPr="007E2396">
        <w:rPr>
          <w:rFonts w:ascii="Arial" w:hAnsi="Arial" w:cs="Arial"/>
          <w:spacing w:val="-2"/>
          <w:lang w:val="az-Latn-AZ"/>
        </w:rPr>
        <w:t>etdirənlərin</w:t>
      </w:r>
      <w:proofErr w:type="spellEnd"/>
      <w:r w:rsidRPr="007E2396">
        <w:rPr>
          <w:rFonts w:ascii="Arial" w:hAnsi="Arial" w:cs="Arial"/>
          <w:spacing w:val="-2"/>
          <w:lang w:val="az-Latn-AZ"/>
        </w:rPr>
        <w:t xml:space="preserve">, o cümlədən qadınların sayı qeyd edilir. </w:t>
      </w:r>
    </w:p>
    <w:p w14:paraId="50D04B1A" w14:textId="77777777" w:rsidR="00A16BDB" w:rsidRPr="007E2396" w:rsidRDefault="00A16BDB" w:rsidP="00A16BDB">
      <w:pPr>
        <w:ind w:left="180" w:firstLine="567"/>
        <w:jc w:val="both"/>
        <w:rPr>
          <w:rFonts w:ascii="Arial" w:hAnsi="Arial" w:cs="Arial"/>
          <w:spacing w:val="-2"/>
          <w:lang w:val="az-Latn-AZ"/>
        </w:rPr>
      </w:pPr>
      <w:r w:rsidRPr="007E2396">
        <w:rPr>
          <w:rFonts w:ascii="Arial" w:hAnsi="Arial" w:cs="Arial"/>
          <w:spacing w:val="-2"/>
          <w:lang w:val="az-Latn-AZ"/>
        </w:rPr>
        <w:t xml:space="preserve">4.7.2. 3-6-cı, 9-12-ci və 15-18-ci sütunlar üzrə əlilliyi olan şəxslərin sayı 02-ci sətirdə, şəhid ailəsinin üzvlərinin sayı 03-cü sətirdə, 20 yaşadək gənclərin sayı 04-cü sətirdə, 1 və ya daha çox uşağını təkbaşına böyüdən, 5 və daha artıq uşağı olan valideynlərin sayı 05-ci sətirdə, 18 yaşınadək əlilliyi müəyyən edilmiş uşaqları tərbiyə edən valideynlərin sayı 06-cı sətirdə, pensiya yaşına iki ildən az qalmış şəxslərin sayı 07-ci sətirdə, cəzaçəkmə </w:t>
      </w:r>
      <w:proofErr w:type="spellStart"/>
      <w:r w:rsidRPr="007E2396">
        <w:rPr>
          <w:rFonts w:ascii="Arial" w:hAnsi="Arial" w:cs="Arial"/>
          <w:spacing w:val="-2"/>
          <w:lang w:val="az-Latn-AZ"/>
        </w:rPr>
        <w:t>yerlərindən</w:t>
      </w:r>
      <w:proofErr w:type="spellEnd"/>
      <w:r w:rsidRPr="007E2396">
        <w:rPr>
          <w:rFonts w:ascii="Arial" w:hAnsi="Arial" w:cs="Arial"/>
          <w:spacing w:val="-2"/>
          <w:lang w:val="az-Latn-AZ"/>
        </w:rPr>
        <w:t xml:space="preserve"> azad edilmiş şəxslərin sayı 08-ci sətirdə, məcburi köçkünlərin sayı 09-cu sətirdə qeyd edilir.</w:t>
      </w:r>
    </w:p>
    <w:p w14:paraId="13A098B7" w14:textId="61DE1476" w:rsidR="00A16BDB" w:rsidRPr="007E2396" w:rsidRDefault="00A16BDB" w:rsidP="00A16BDB">
      <w:pPr>
        <w:kinsoku w:val="0"/>
        <w:overflowPunct w:val="0"/>
        <w:ind w:left="180" w:right="122" w:firstLine="659"/>
        <w:jc w:val="both"/>
        <w:rPr>
          <w:rFonts w:ascii="Arial" w:hAnsi="Arial" w:cs="Arial"/>
          <w:spacing w:val="-2"/>
          <w:lang w:val="az-Latn-AZ"/>
        </w:rPr>
      </w:pPr>
      <w:r w:rsidRPr="007E2396">
        <w:rPr>
          <w:rFonts w:ascii="Arial" w:hAnsi="Arial" w:cs="Arial"/>
          <w:spacing w:val="-2"/>
          <w:lang w:val="az-Latn-AZ"/>
        </w:rPr>
        <w:t>4.7.3. Kvota yeri müəyyən olunmuş müəssisələrin, müəyyən olunmuş kvota yerlərinin, müəyyən olunmuş kvota yerlərinə işə düzəldilmiş şəxslərin, kvota əsasında işi davam etdirən şəxslərin, kvotadan əlavə iş yerləri yaradılmış müəssisələrin, kvotadan əlavə yaradılmış iş yerlərinin, kvotadan əlavə yaradılmış iş yerlərinə işə düzəldilmiş şəxslərin, kvotadan əlavə yaradılmış iş yerlərində işi davam etdirən şəxslərin, məqsədli proqramlar həyata keçirilən müəssisələrin, məqsədli proqramlar üzrə yaradılmış iş yerlərinin, məqsədli proqramlar üzrə yaradılmış iş yerlərinə işə düzəlmiş şəxslərin, məqsədli proqramlar üzrə yaradılmış iş yerlərində işi davam etdirən şəxslərin sayının mülkiyyət növləri üzrə bölgüsü 10-12-ci sətirlərdə qeyd edilir.</w:t>
      </w:r>
    </w:p>
    <w:p w14:paraId="2BF6CEA4" w14:textId="77777777" w:rsidR="00CF0335" w:rsidRPr="007E2396" w:rsidRDefault="00CF0335" w:rsidP="00CF0335">
      <w:pPr>
        <w:kinsoku w:val="0"/>
        <w:overflowPunct w:val="0"/>
        <w:ind w:left="119" w:right="122" w:firstLine="720"/>
        <w:jc w:val="both"/>
        <w:rPr>
          <w:rFonts w:ascii="Arial" w:hAnsi="Arial" w:cs="Arial"/>
          <w:spacing w:val="-1"/>
          <w:sz w:val="18"/>
          <w:szCs w:val="18"/>
          <w:lang w:val="az-Latn-AZ"/>
        </w:rPr>
      </w:pPr>
    </w:p>
    <w:p w14:paraId="366238DA" w14:textId="77777777" w:rsidR="00CF0335" w:rsidRPr="007E2396" w:rsidRDefault="00CF0335" w:rsidP="00CF0335">
      <w:pPr>
        <w:tabs>
          <w:tab w:val="left" w:pos="982"/>
        </w:tabs>
        <w:kinsoku w:val="0"/>
        <w:overflowPunct w:val="0"/>
        <w:ind w:left="540"/>
        <w:jc w:val="center"/>
        <w:rPr>
          <w:rFonts w:ascii="Arial" w:hAnsi="Arial" w:cs="Arial"/>
          <w:color w:val="000000"/>
          <w:lang w:val="az-Latn-AZ"/>
        </w:rPr>
      </w:pPr>
      <w:r w:rsidRPr="007E2396">
        <w:rPr>
          <w:rFonts w:ascii="Arial" w:hAnsi="Arial" w:cs="Arial"/>
          <w:b/>
          <w:bCs/>
          <w:spacing w:val="-1"/>
          <w:lang w:val="az-Latn-AZ"/>
        </w:rPr>
        <w:t>4.8.</w:t>
      </w:r>
      <w:r w:rsidRPr="007E2396">
        <w:rPr>
          <w:rFonts w:ascii="Arial" w:hAnsi="Arial" w:cs="Arial"/>
          <w:spacing w:val="-1"/>
          <w:lang w:val="az-Latn-AZ"/>
        </w:rPr>
        <w:t xml:space="preserve">  </w:t>
      </w:r>
      <w:r w:rsidRPr="007E2396">
        <w:rPr>
          <w:rFonts w:ascii="Arial" w:hAnsi="Arial" w:cs="Arial"/>
          <w:b/>
          <w:bCs/>
          <w:spacing w:val="-2"/>
          <w:lang w:val="az-Latn-AZ"/>
        </w:rPr>
        <w:t xml:space="preserve">VIII bölmə. Özünüməşğulluq proqramına cəlb olunmuş </w:t>
      </w:r>
      <w:r w:rsidRPr="007E2396">
        <w:rPr>
          <w:rFonts w:ascii="Arial" w:hAnsi="Arial" w:cs="Arial"/>
          <w:b/>
          <w:bCs/>
          <w:spacing w:val="-3"/>
          <w:lang w:val="az-Latn-AZ"/>
        </w:rPr>
        <w:t>şəxslər</w:t>
      </w:r>
    </w:p>
    <w:p w14:paraId="712BE3C6" w14:textId="77777777" w:rsidR="00CF0335" w:rsidRPr="007E2396" w:rsidRDefault="00CF0335" w:rsidP="00CF0335">
      <w:pPr>
        <w:kinsoku w:val="0"/>
        <w:overflowPunct w:val="0"/>
        <w:jc w:val="both"/>
        <w:rPr>
          <w:rFonts w:ascii="Arial" w:hAnsi="Arial" w:cs="Arial"/>
          <w:b/>
          <w:bCs/>
          <w:sz w:val="18"/>
          <w:szCs w:val="18"/>
          <w:lang w:val="az-Latn-AZ"/>
        </w:rPr>
      </w:pPr>
    </w:p>
    <w:p w14:paraId="3BCE284D" w14:textId="77777777" w:rsidR="00CF0335" w:rsidRPr="007E2396" w:rsidRDefault="00CF0335" w:rsidP="00CF0335">
      <w:pPr>
        <w:kinsoku w:val="0"/>
        <w:overflowPunct w:val="0"/>
        <w:ind w:right="100" w:firstLine="540"/>
        <w:jc w:val="both"/>
        <w:rPr>
          <w:rFonts w:ascii="Arial" w:hAnsi="Arial" w:cs="Arial"/>
          <w:lang w:val="az-Latn-AZ"/>
        </w:rPr>
      </w:pPr>
      <w:r w:rsidRPr="007E2396">
        <w:rPr>
          <w:rFonts w:ascii="Arial" w:hAnsi="Arial" w:cs="Arial"/>
          <w:spacing w:val="-2"/>
          <w:lang w:val="az-Latn-AZ"/>
        </w:rPr>
        <w:t>4.8.1. Özünüməşğulluq proqramına cəlb olunan şəxslərin</w:t>
      </w:r>
      <w:r w:rsidRPr="007E2396">
        <w:rPr>
          <w:rFonts w:ascii="Arial" w:hAnsi="Arial" w:cs="Arial"/>
          <w:lang w:val="az-Latn-AZ"/>
        </w:rPr>
        <w:t xml:space="preserve"> və onlardan qadınların sayı müvafiq olaraq 1-ci və 2-ci sütunlarda qeyd edilir.</w:t>
      </w:r>
    </w:p>
    <w:p w14:paraId="6EECF819" w14:textId="77777777" w:rsidR="00CF0335" w:rsidRPr="007E2396" w:rsidRDefault="00CF0335" w:rsidP="00CF0335">
      <w:pPr>
        <w:kinsoku w:val="0"/>
        <w:overflowPunct w:val="0"/>
        <w:ind w:right="100" w:firstLine="540"/>
        <w:jc w:val="both"/>
        <w:rPr>
          <w:rFonts w:ascii="Arial" w:hAnsi="Arial" w:cs="Arial"/>
          <w:spacing w:val="-2"/>
          <w:lang w:val="az-Latn-AZ"/>
        </w:rPr>
      </w:pPr>
      <w:r w:rsidRPr="007E2396">
        <w:rPr>
          <w:rFonts w:ascii="Arial" w:hAnsi="Arial" w:cs="Arial"/>
          <w:spacing w:val="-2"/>
          <w:lang w:val="az-Latn-AZ"/>
        </w:rPr>
        <w:t xml:space="preserve">4.8.2. </w:t>
      </w:r>
      <w:r w:rsidRPr="007E2396">
        <w:rPr>
          <w:rFonts w:ascii="Arial" w:hAnsi="Arial" w:cs="Arial"/>
          <w:lang w:val="az-Latn-AZ"/>
        </w:rPr>
        <w:t>1-2-ci sütunlar üzrə 01-33-cü sətirlərin doldurulması aşağıdakı qaydada aparılır:</w:t>
      </w:r>
      <w:r w:rsidRPr="007E2396">
        <w:rPr>
          <w:rFonts w:ascii="Arial" w:hAnsi="Arial" w:cs="Arial"/>
          <w:spacing w:val="-2"/>
          <w:lang w:val="az-Latn-AZ"/>
        </w:rPr>
        <w:t xml:space="preserve"> </w:t>
      </w:r>
    </w:p>
    <w:p w14:paraId="13F6C707" w14:textId="77777777" w:rsidR="00CF0335" w:rsidRPr="007E2396" w:rsidRDefault="00CF0335" w:rsidP="00CF0335">
      <w:pPr>
        <w:kinsoku w:val="0"/>
        <w:overflowPunct w:val="0"/>
        <w:ind w:right="100" w:firstLine="540"/>
        <w:jc w:val="both"/>
        <w:rPr>
          <w:rFonts w:ascii="Arial" w:hAnsi="Arial" w:cs="Arial"/>
          <w:lang w:val="az-Latn-AZ"/>
        </w:rPr>
      </w:pPr>
      <w:r w:rsidRPr="007E2396">
        <w:rPr>
          <w:rFonts w:ascii="Arial" w:hAnsi="Arial" w:cs="Arial"/>
          <w:spacing w:val="-2"/>
          <w:lang w:val="az-Latn-AZ"/>
        </w:rPr>
        <w:t>4.8.2.1. özünüməşğulluq proqramına cəlb olunmuş</w:t>
      </w:r>
      <w:r w:rsidRPr="007E2396">
        <w:rPr>
          <w:rFonts w:ascii="Arial" w:hAnsi="Arial" w:cs="Arial"/>
          <w:lang w:val="az-Latn-AZ"/>
        </w:rPr>
        <w:t xml:space="preserve"> işaxtaran və işsiz kimi qeydiyyatda olan şəxslərin sayı müvafiq olaraq 01-ci və 02-ci sətirlərdə qeyd edilir;</w:t>
      </w:r>
    </w:p>
    <w:p w14:paraId="7D3E1967" w14:textId="77777777" w:rsidR="00CF0335" w:rsidRPr="007E2396" w:rsidRDefault="00CF0335" w:rsidP="00CF0335">
      <w:pPr>
        <w:kinsoku w:val="0"/>
        <w:overflowPunct w:val="0"/>
        <w:ind w:right="100" w:firstLine="540"/>
        <w:jc w:val="both"/>
        <w:rPr>
          <w:rFonts w:ascii="Arial" w:hAnsi="Arial" w:cs="Arial"/>
          <w:spacing w:val="-1"/>
          <w:lang w:val="az-Latn-AZ"/>
        </w:rPr>
      </w:pPr>
      <w:r w:rsidRPr="007E2396">
        <w:rPr>
          <w:rFonts w:ascii="Arial" w:hAnsi="Arial" w:cs="Arial"/>
          <w:spacing w:val="-2"/>
          <w:lang w:val="az-Latn-AZ"/>
        </w:rPr>
        <w:t>4.8.2.2. özünüməşğulluq proqramına cəlb olunmuş</w:t>
      </w:r>
      <w:r w:rsidRPr="007E2396">
        <w:rPr>
          <w:rFonts w:ascii="Arial" w:hAnsi="Arial" w:cs="Arial"/>
          <w:lang w:val="az-Latn-AZ"/>
        </w:rPr>
        <w:t xml:space="preserve"> i</w:t>
      </w:r>
      <w:r w:rsidRPr="007E2396">
        <w:rPr>
          <w:rFonts w:ascii="Arial" w:hAnsi="Arial" w:cs="Arial"/>
          <w:spacing w:val="-1"/>
          <w:lang w:val="az-Latn-AZ"/>
        </w:rPr>
        <w:t>şaxtaran şəxslərin</w:t>
      </w:r>
      <w:r w:rsidRPr="007E2396">
        <w:rPr>
          <w:rFonts w:ascii="Arial" w:hAnsi="Arial" w:cs="Arial"/>
          <w:lang w:val="az-Latn-AZ"/>
        </w:rPr>
        <w:t xml:space="preserve"> </w:t>
      </w:r>
      <w:r w:rsidRPr="007E2396">
        <w:rPr>
          <w:rFonts w:ascii="Arial" w:hAnsi="Arial" w:cs="Arial"/>
          <w:spacing w:val="-1"/>
          <w:lang w:val="az-Latn-AZ"/>
        </w:rPr>
        <w:t>yaş qrupları və təhsilin pillələri və səviyyələri üzrə sayı 03-21-ci sətirlərdə, təhsili olmayan şəxslərin sayı 22-ci sətirdə qeyd edilir;</w:t>
      </w:r>
    </w:p>
    <w:p w14:paraId="526177A8" w14:textId="77777777" w:rsidR="00CF0335" w:rsidRPr="007E2396" w:rsidRDefault="00CF0335" w:rsidP="00CF0335">
      <w:pPr>
        <w:kinsoku w:val="0"/>
        <w:overflowPunct w:val="0"/>
        <w:ind w:right="100" w:firstLine="540"/>
        <w:jc w:val="both"/>
        <w:rPr>
          <w:rFonts w:ascii="Arial" w:hAnsi="Arial" w:cs="Arial"/>
          <w:spacing w:val="-1"/>
          <w:lang w:val="az-Latn-AZ"/>
        </w:rPr>
      </w:pPr>
      <w:r w:rsidRPr="007E2396">
        <w:rPr>
          <w:rFonts w:ascii="Arial" w:hAnsi="Arial" w:cs="Arial"/>
          <w:spacing w:val="-2"/>
          <w:lang w:val="az-Latn-AZ"/>
        </w:rPr>
        <w:t xml:space="preserve">4.8.2.3 istehsal sahələri, o cümlədən </w:t>
      </w:r>
      <w:r w:rsidRPr="007E2396">
        <w:rPr>
          <w:rFonts w:ascii="Arial" w:hAnsi="Arial" w:cs="Arial"/>
          <w:spacing w:val="-1"/>
          <w:lang w:val="az-Latn-AZ"/>
        </w:rPr>
        <w:t xml:space="preserve">kənd təsərrüfatı, sənaye və tikinti sahələri və xidmət sahələri üzrə </w:t>
      </w:r>
      <w:r w:rsidRPr="007E2396">
        <w:rPr>
          <w:rFonts w:ascii="Arial" w:hAnsi="Arial" w:cs="Arial"/>
          <w:spacing w:val="-2"/>
          <w:lang w:val="az-Latn-AZ"/>
        </w:rPr>
        <w:t>özünüməşğulluq proqramına cəlb olunmuş</w:t>
      </w:r>
      <w:r w:rsidRPr="007E2396">
        <w:rPr>
          <w:rFonts w:ascii="Arial" w:hAnsi="Arial" w:cs="Arial"/>
          <w:lang w:val="az-Latn-AZ"/>
        </w:rPr>
        <w:t xml:space="preserve"> i</w:t>
      </w:r>
      <w:r w:rsidRPr="007E2396">
        <w:rPr>
          <w:rFonts w:ascii="Arial" w:hAnsi="Arial" w:cs="Arial"/>
          <w:spacing w:val="-1"/>
          <w:lang w:val="az-Latn-AZ"/>
        </w:rPr>
        <w:t>şaxtaran şəxslərin sayı müvafiq olaraq 23-26-cı sətirlərdə qeyd edilir (sətir 23 = sətir 24 + sətir 25);</w:t>
      </w:r>
    </w:p>
    <w:p w14:paraId="00384FF6" w14:textId="1E447334" w:rsidR="00CF0335" w:rsidRDefault="00CF0335" w:rsidP="00CF0335">
      <w:pPr>
        <w:kinsoku w:val="0"/>
        <w:overflowPunct w:val="0"/>
        <w:ind w:right="100" w:firstLine="540"/>
        <w:jc w:val="both"/>
        <w:rPr>
          <w:rFonts w:ascii="Arial" w:hAnsi="Arial" w:cs="Arial"/>
          <w:spacing w:val="-1"/>
          <w:lang w:val="az-Latn-AZ"/>
        </w:rPr>
      </w:pPr>
      <w:r w:rsidRPr="007E2396">
        <w:rPr>
          <w:rFonts w:ascii="Arial" w:hAnsi="Arial" w:cs="Arial"/>
          <w:spacing w:val="-2"/>
          <w:lang w:val="az-Latn-AZ"/>
        </w:rPr>
        <w:t>4.8.2.4. özünüməşğulluq proqramına cəlb olunmuş</w:t>
      </w:r>
      <w:r w:rsidRPr="007E2396">
        <w:rPr>
          <w:rFonts w:ascii="Arial" w:hAnsi="Arial" w:cs="Arial"/>
          <w:lang w:val="az-Latn-AZ"/>
        </w:rPr>
        <w:t xml:space="preserve"> i</w:t>
      </w:r>
      <w:r w:rsidRPr="007E2396">
        <w:rPr>
          <w:rFonts w:ascii="Arial" w:hAnsi="Arial" w:cs="Arial"/>
          <w:spacing w:val="-1"/>
          <w:lang w:val="az-Latn-AZ"/>
        </w:rPr>
        <w:t>şaxtaran kimi qeydiyyata alınmış şəxslərdən ünvanlı dövlət sosial yardımı alan şəxslərin sayı 27-ci sətirdə, əlilliyi olan şəxslərin sayı 28-ci sətirdə, şəhid ailəsinin üzvlərinin sayı 29-cu sətirdə, bir ildən artıq işsiz kimi qeydiyyatda olan şəxslərin sayı 30-cu sətirdə, pensiya yaşına iki ildən az qalmış şəxslərin sayı 31-ci sətirdə, cəzaçəkmə yerlərindən azad edilmiş şəxslərin sayı 32-ci sətirdə, kənd yerində yaşayanların sayı 33-cü sətirdə qeyd edilir.</w:t>
      </w:r>
    </w:p>
    <w:p w14:paraId="43045C38" w14:textId="77777777" w:rsidR="00BA522E" w:rsidRPr="007E2396" w:rsidRDefault="00BA522E" w:rsidP="00CF0335">
      <w:pPr>
        <w:kinsoku w:val="0"/>
        <w:overflowPunct w:val="0"/>
        <w:ind w:right="100" w:firstLine="540"/>
        <w:jc w:val="both"/>
        <w:rPr>
          <w:rFonts w:ascii="Arial" w:hAnsi="Arial" w:cs="Arial"/>
          <w:spacing w:val="-1"/>
          <w:lang w:val="az-Latn-AZ"/>
        </w:rPr>
      </w:pPr>
      <w:bookmarkStart w:id="11" w:name="_GoBack"/>
      <w:bookmarkEnd w:id="11"/>
    </w:p>
    <w:p w14:paraId="0B604160" w14:textId="77777777" w:rsidR="00CF0335" w:rsidRPr="007E2396" w:rsidRDefault="00CF0335" w:rsidP="00CF0335">
      <w:pPr>
        <w:kinsoku w:val="0"/>
        <w:overflowPunct w:val="0"/>
        <w:jc w:val="both"/>
        <w:rPr>
          <w:rFonts w:ascii="Arial" w:hAnsi="Arial" w:cs="Arial"/>
          <w:sz w:val="18"/>
          <w:szCs w:val="18"/>
          <w:lang w:val="az-Latn-AZ"/>
        </w:rPr>
      </w:pPr>
    </w:p>
    <w:p w14:paraId="06B8AB6A" w14:textId="4E984136" w:rsidR="00CF0335" w:rsidRPr="007E2396" w:rsidRDefault="00CF0335" w:rsidP="00CF0335">
      <w:pPr>
        <w:tabs>
          <w:tab w:val="left" w:pos="1049"/>
        </w:tabs>
        <w:kinsoku w:val="0"/>
        <w:overflowPunct w:val="0"/>
        <w:ind w:left="119" w:firstLine="720"/>
        <w:jc w:val="center"/>
        <w:rPr>
          <w:rFonts w:ascii="Arial" w:hAnsi="Arial" w:cs="Arial"/>
          <w:color w:val="000000"/>
          <w:lang w:val="az-Latn-AZ"/>
        </w:rPr>
      </w:pPr>
      <w:r w:rsidRPr="007E2396">
        <w:rPr>
          <w:rFonts w:ascii="Arial" w:hAnsi="Arial" w:cs="Arial"/>
          <w:b/>
          <w:bCs/>
          <w:spacing w:val="-2"/>
          <w:lang w:val="az-Latn-AZ"/>
        </w:rPr>
        <w:lastRenderedPageBreak/>
        <w:t>4.9. IX bölmə.</w:t>
      </w:r>
      <w:r w:rsidRPr="007E2396">
        <w:rPr>
          <w:rFonts w:ascii="Arial" w:hAnsi="Arial" w:cs="Arial"/>
          <w:b/>
          <w:bCs/>
          <w:spacing w:val="-3"/>
          <w:lang w:val="az-Latn-AZ"/>
        </w:rPr>
        <w:t xml:space="preserve"> </w:t>
      </w:r>
      <w:r w:rsidRPr="007E2396">
        <w:rPr>
          <w:rFonts w:ascii="Arial" w:hAnsi="Arial" w:cs="Arial"/>
          <w:b/>
          <w:bCs/>
          <w:spacing w:val="-1"/>
          <w:lang w:val="az-Latn-AZ"/>
        </w:rPr>
        <w:t>Haqqı</w:t>
      </w:r>
      <w:r w:rsidRPr="007E2396">
        <w:rPr>
          <w:rFonts w:ascii="Arial" w:hAnsi="Arial" w:cs="Arial"/>
          <w:b/>
          <w:bCs/>
          <w:spacing w:val="-8"/>
          <w:lang w:val="az-Latn-AZ"/>
        </w:rPr>
        <w:t xml:space="preserve"> </w:t>
      </w:r>
      <w:r w:rsidRPr="007E2396">
        <w:rPr>
          <w:rFonts w:ascii="Arial" w:hAnsi="Arial" w:cs="Arial"/>
          <w:b/>
          <w:bCs/>
          <w:spacing w:val="-2"/>
          <w:lang w:val="az-Latn-AZ"/>
        </w:rPr>
        <w:t>ödənilən</w:t>
      </w:r>
      <w:r w:rsidRPr="007E2396">
        <w:rPr>
          <w:rFonts w:ascii="Arial" w:hAnsi="Arial" w:cs="Arial"/>
          <w:b/>
          <w:bCs/>
          <w:spacing w:val="-3"/>
          <w:lang w:val="az-Latn-AZ"/>
        </w:rPr>
        <w:t xml:space="preserve"> </w:t>
      </w:r>
      <w:r w:rsidRPr="007E2396">
        <w:rPr>
          <w:rFonts w:ascii="Arial" w:hAnsi="Arial" w:cs="Arial"/>
          <w:b/>
          <w:bCs/>
          <w:spacing w:val="-2"/>
          <w:lang w:val="az-Latn-AZ"/>
        </w:rPr>
        <w:t>ictimai</w:t>
      </w:r>
      <w:r w:rsidRPr="007E2396">
        <w:rPr>
          <w:rFonts w:ascii="Arial" w:hAnsi="Arial" w:cs="Arial"/>
          <w:b/>
          <w:bCs/>
          <w:spacing w:val="-4"/>
          <w:lang w:val="az-Latn-AZ"/>
        </w:rPr>
        <w:t xml:space="preserve"> </w:t>
      </w:r>
      <w:r w:rsidRPr="007E2396">
        <w:rPr>
          <w:rFonts w:ascii="Arial" w:hAnsi="Arial" w:cs="Arial"/>
          <w:b/>
          <w:bCs/>
          <w:spacing w:val="-1"/>
          <w:lang w:val="az-Latn-AZ"/>
        </w:rPr>
        <w:t>işlərə cəlb olunmuş şəxslər</w:t>
      </w:r>
    </w:p>
    <w:p w14:paraId="7594B173" w14:textId="77777777" w:rsidR="00CF0335" w:rsidRPr="007E2396" w:rsidRDefault="00CF0335" w:rsidP="00CF0335">
      <w:pPr>
        <w:kinsoku w:val="0"/>
        <w:overflowPunct w:val="0"/>
        <w:jc w:val="both"/>
        <w:rPr>
          <w:rFonts w:ascii="Arial" w:hAnsi="Arial" w:cs="Arial"/>
          <w:b/>
          <w:bCs/>
          <w:sz w:val="16"/>
          <w:szCs w:val="16"/>
          <w:lang w:val="az-Latn-AZ"/>
        </w:rPr>
      </w:pPr>
    </w:p>
    <w:p w14:paraId="64688350" w14:textId="77777777" w:rsidR="00CF0335" w:rsidRPr="007E2396" w:rsidRDefault="00CF0335" w:rsidP="00CF0335">
      <w:pPr>
        <w:kinsoku w:val="0"/>
        <w:overflowPunct w:val="0"/>
        <w:ind w:left="119" w:firstLine="691"/>
        <w:jc w:val="both"/>
        <w:rPr>
          <w:rFonts w:ascii="Arial" w:hAnsi="Arial" w:cs="Arial"/>
          <w:spacing w:val="-2"/>
          <w:lang w:val="az-Latn-AZ"/>
        </w:rPr>
      </w:pPr>
      <w:r w:rsidRPr="007E2396">
        <w:rPr>
          <w:rFonts w:ascii="Arial" w:hAnsi="Arial" w:cs="Arial"/>
          <w:spacing w:val="-1"/>
          <w:lang w:val="az-Latn-AZ"/>
        </w:rPr>
        <w:t>4.9.1. 1-ci</w:t>
      </w:r>
      <w:r w:rsidRPr="007E2396">
        <w:rPr>
          <w:rFonts w:ascii="Arial" w:hAnsi="Arial" w:cs="Arial"/>
          <w:spacing w:val="13"/>
          <w:lang w:val="az-Latn-AZ"/>
        </w:rPr>
        <w:t xml:space="preserve"> </w:t>
      </w:r>
      <w:r w:rsidRPr="007E2396">
        <w:rPr>
          <w:rFonts w:ascii="Arial" w:hAnsi="Arial" w:cs="Arial"/>
          <w:spacing w:val="-2"/>
          <w:lang w:val="az-Latn-AZ"/>
        </w:rPr>
        <w:t>sütunda</w:t>
      </w:r>
      <w:r w:rsidRPr="007E2396">
        <w:rPr>
          <w:rFonts w:ascii="Arial" w:hAnsi="Arial" w:cs="Arial"/>
          <w:spacing w:val="13"/>
          <w:lang w:val="az-Latn-AZ"/>
        </w:rPr>
        <w:t xml:space="preserve"> </w:t>
      </w:r>
      <w:r w:rsidRPr="007E2396">
        <w:rPr>
          <w:rFonts w:ascii="Arial" w:hAnsi="Arial" w:cs="Arial"/>
          <w:spacing w:val="-2"/>
          <w:lang w:val="az-Latn-AZ"/>
        </w:rPr>
        <w:t>cəmi,</w:t>
      </w:r>
      <w:r w:rsidRPr="007E2396">
        <w:rPr>
          <w:rFonts w:ascii="Arial" w:hAnsi="Arial" w:cs="Arial"/>
          <w:spacing w:val="11"/>
          <w:lang w:val="az-Latn-AZ"/>
        </w:rPr>
        <w:t xml:space="preserve"> </w:t>
      </w:r>
      <w:r w:rsidRPr="007E2396">
        <w:rPr>
          <w:rFonts w:ascii="Arial" w:hAnsi="Arial" w:cs="Arial"/>
          <w:spacing w:val="-2"/>
          <w:lang w:val="az-Latn-AZ"/>
        </w:rPr>
        <w:t>2-ci</w:t>
      </w:r>
      <w:r w:rsidRPr="007E2396">
        <w:rPr>
          <w:rFonts w:ascii="Arial" w:hAnsi="Arial" w:cs="Arial"/>
          <w:spacing w:val="14"/>
          <w:lang w:val="az-Latn-AZ"/>
        </w:rPr>
        <w:t xml:space="preserve"> </w:t>
      </w:r>
      <w:r w:rsidRPr="007E2396">
        <w:rPr>
          <w:rFonts w:ascii="Arial" w:hAnsi="Arial" w:cs="Arial"/>
          <w:spacing w:val="-2"/>
          <w:lang w:val="az-Latn-AZ"/>
        </w:rPr>
        <w:t>sütunda</w:t>
      </w:r>
      <w:r w:rsidRPr="007E2396">
        <w:rPr>
          <w:rFonts w:ascii="Arial" w:hAnsi="Arial" w:cs="Arial"/>
          <w:spacing w:val="11"/>
          <w:lang w:val="az-Latn-AZ"/>
        </w:rPr>
        <w:t xml:space="preserve"> </w:t>
      </w:r>
      <w:r w:rsidRPr="007E2396">
        <w:rPr>
          <w:rFonts w:ascii="Arial" w:hAnsi="Arial" w:cs="Arial"/>
          <w:spacing w:val="-1"/>
          <w:lang w:val="az-Latn-AZ"/>
        </w:rPr>
        <w:t>isə</w:t>
      </w:r>
      <w:r w:rsidRPr="007E2396">
        <w:rPr>
          <w:rFonts w:ascii="Arial" w:hAnsi="Arial" w:cs="Arial"/>
          <w:spacing w:val="14"/>
          <w:lang w:val="az-Latn-AZ"/>
        </w:rPr>
        <w:t xml:space="preserve"> </w:t>
      </w:r>
      <w:r w:rsidRPr="007E2396">
        <w:rPr>
          <w:rFonts w:ascii="Arial" w:hAnsi="Arial" w:cs="Arial"/>
          <w:spacing w:val="-2"/>
          <w:lang w:val="az-Latn-AZ"/>
        </w:rPr>
        <w:t>qadınlar</w:t>
      </w:r>
      <w:r w:rsidRPr="007E2396">
        <w:rPr>
          <w:rFonts w:ascii="Arial" w:hAnsi="Arial" w:cs="Arial"/>
          <w:spacing w:val="14"/>
          <w:lang w:val="az-Latn-AZ"/>
        </w:rPr>
        <w:t xml:space="preserve"> </w:t>
      </w:r>
      <w:r w:rsidRPr="007E2396">
        <w:rPr>
          <w:rFonts w:ascii="Arial" w:hAnsi="Arial" w:cs="Arial"/>
          <w:spacing w:val="-2"/>
          <w:lang w:val="az-Latn-AZ"/>
        </w:rPr>
        <w:t>göstərilməklə</w:t>
      </w:r>
      <w:r w:rsidRPr="007E2396">
        <w:rPr>
          <w:rFonts w:ascii="Arial" w:hAnsi="Arial" w:cs="Arial"/>
          <w:spacing w:val="9"/>
          <w:lang w:val="az-Latn-AZ"/>
        </w:rPr>
        <w:t xml:space="preserve"> </w:t>
      </w:r>
      <w:r w:rsidRPr="007E2396">
        <w:rPr>
          <w:rFonts w:ascii="Arial" w:hAnsi="Arial" w:cs="Arial"/>
          <w:spacing w:val="-1"/>
          <w:lang w:val="az-Latn-AZ"/>
        </w:rPr>
        <w:t>haqqı</w:t>
      </w:r>
      <w:r w:rsidRPr="007E2396">
        <w:rPr>
          <w:rFonts w:ascii="Arial" w:hAnsi="Arial" w:cs="Arial"/>
          <w:spacing w:val="16"/>
          <w:lang w:val="az-Latn-AZ"/>
        </w:rPr>
        <w:t xml:space="preserve"> </w:t>
      </w:r>
      <w:r w:rsidRPr="007E2396">
        <w:rPr>
          <w:rFonts w:ascii="Arial" w:hAnsi="Arial" w:cs="Arial"/>
          <w:spacing w:val="-2"/>
          <w:lang w:val="az-Latn-AZ"/>
        </w:rPr>
        <w:t xml:space="preserve">ödənilən </w:t>
      </w:r>
      <w:r w:rsidRPr="007E2396">
        <w:rPr>
          <w:rFonts w:ascii="Arial" w:hAnsi="Arial" w:cs="Arial"/>
          <w:spacing w:val="-1"/>
          <w:lang w:val="az-Latn-AZ"/>
        </w:rPr>
        <w:t>ictimai</w:t>
      </w:r>
      <w:r w:rsidRPr="007E2396">
        <w:rPr>
          <w:rFonts w:ascii="Arial" w:hAnsi="Arial" w:cs="Arial"/>
          <w:spacing w:val="-5"/>
          <w:lang w:val="az-Latn-AZ"/>
        </w:rPr>
        <w:t xml:space="preserve"> </w:t>
      </w:r>
      <w:r w:rsidRPr="007E2396">
        <w:rPr>
          <w:rFonts w:ascii="Arial" w:hAnsi="Arial" w:cs="Arial"/>
          <w:spacing w:val="-2"/>
          <w:lang w:val="az-Latn-AZ"/>
        </w:rPr>
        <w:t>işlərə</w:t>
      </w:r>
      <w:r w:rsidRPr="007E2396">
        <w:rPr>
          <w:rFonts w:ascii="Arial" w:hAnsi="Arial" w:cs="Arial"/>
          <w:spacing w:val="-1"/>
          <w:lang w:val="az-Latn-AZ"/>
        </w:rPr>
        <w:t xml:space="preserve"> cəlb</w:t>
      </w:r>
      <w:r w:rsidRPr="007E2396">
        <w:rPr>
          <w:rFonts w:ascii="Arial" w:hAnsi="Arial" w:cs="Arial"/>
          <w:spacing w:val="-2"/>
          <w:lang w:val="az-Latn-AZ"/>
        </w:rPr>
        <w:t xml:space="preserve"> </w:t>
      </w:r>
      <w:r w:rsidRPr="007E2396">
        <w:rPr>
          <w:rFonts w:ascii="Arial" w:hAnsi="Arial" w:cs="Arial"/>
          <w:spacing w:val="-1"/>
          <w:lang w:val="az-Latn-AZ"/>
        </w:rPr>
        <w:t>olunan</w:t>
      </w:r>
      <w:r w:rsidRPr="007E2396">
        <w:rPr>
          <w:rFonts w:ascii="Arial" w:hAnsi="Arial" w:cs="Arial"/>
          <w:spacing w:val="-3"/>
          <w:lang w:val="az-Latn-AZ"/>
        </w:rPr>
        <w:t xml:space="preserve"> </w:t>
      </w:r>
      <w:r w:rsidRPr="007E2396">
        <w:rPr>
          <w:rFonts w:ascii="Arial" w:hAnsi="Arial" w:cs="Arial"/>
          <w:lang w:val="az-Latn-AZ"/>
        </w:rPr>
        <w:t>şəxslər</w:t>
      </w:r>
      <w:r w:rsidRPr="007E2396">
        <w:rPr>
          <w:rFonts w:ascii="Arial" w:hAnsi="Arial" w:cs="Arial"/>
          <w:spacing w:val="-4"/>
          <w:lang w:val="az-Latn-AZ"/>
        </w:rPr>
        <w:t xml:space="preserve"> </w:t>
      </w:r>
      <w:r w:rsidRPr="007E2396">
        <w:rPr>
          <w:rFonts w:ascii="Arial" w:hAnsi="Arial" w:cs="Arial"/>
          <w:spacing w:val="-2"/>
          <w:lang w:val="az-Latn-AZ"/>
        </w:rPr>
        <w:t>aşağıdakı kimi xarakterizə</w:t>
      </w:r>
      <w:r w:rsidRPr="007E2396">
        <w:rPr>
          <w:rFonts w:ascii="Arial" w:hAnsi="Arial" w:cs="Arial"/>
          <w:spacing w:val="-3"/>
          <w:lang w:val="az-Latn-AZ"/>
        </w:rPr>
        <w:t xml:space="preserve"> </w:t>
      </w:r>
      <w:r w:rsidRPr="007E2396">
        <w:rPr>
          <w:rFonts w:ascii="Arial" w:hAnsi="Arial" w:cs="Arial"/>
          <w:spacing w:val="-2"/>
          <w:lang w:val="az-Latn-AZ"/>
        </w:rPr>
        <w:t>olunur:</w:t>
      </w:r>
    </w:p>
    <w:p w14:paraId="188274A6" w14:textId="109B4EEA" w:rsidR="00CF0335" w:rsidRPr="007E2396" w:rsidRDefault="00CF0335" w:rsidP="00CF0335">
      <w:pPr>
        <w:kinsoku w:val="0"/>
        <w:overflowPunct w:val="0"/>
        <w:ind w:left="119" w:firstLine="720"/>
        <w:jc w:val="both"/>
        <w:rPr>
          <w:rFonts w:ascii="Arial" w:hAnsi="Arial" w:cs="Arial"/>
          <w:spacing w:val="-2"/>
          <w:lang w:val="az-Latn-AZ"/>
        </w:rPr>
      </w:pPr>
      <w:r w:rsidRPr="007E2396">
        <w:rPr>
          <w:rFonts w:ascii="Arial" w:hAnsi="Arial" w:cs="Arial"/>
          <w:spacing w:val="-1"/>
          <w:lang w:val="az-Latn-AZ"/>
        </w:rPr>
        <w:t xml:space="preserve">4.9.1.1 işaxtaran və işsiz kimi qeydiyyata alınmış şəxslərdən hesabat ilinin əvvəlindən </w:t>
      </w:r>
      <w:r w:rsidRPr="007E2396">
        <w:rPr>
          <w:rFonts w:ascii="Arial" w:hAnsi="Arial" w:cs="Arial"/>
          <w:spacing w:val="-2"/>
          <w:lang w:val="az-Latn-AZ"/>
        </w:rPr>
        <w:t>haqqı</w:t>
      </w:r>
      <w:r w:rsidRPr="007E2396">
        <w:rPr>
          <w:rFonts w:ascii="Arial" w:hAnsi="Arial" w:cs="Arial"/>
          <w:spacing w:val="7"/>
          <w:lang w:val="az-Latn-AZ"/>
        </w:rPr>
        <w:t xml:space="preserve"> </w:t>
      </w:r>
      <w:r w:rsidRPr="007E2396">
        <w:rPr>
          <w:rFonts w:ascii="Arial" w:hAnsi="Arial" w:cs="Arial"/>
          <w:spacing w:val="-2"/>
          <w:lang w:val="az-Latn-AZ"/>
        </w:rPr>
        <w:t>ödənilən</w:t>
      </w:r>
      <w:r w:rsidRPr="007E2396">
        <w:rPr>
          <w:rFonts w:ascii="Arial" w:hAnsi="Arial" w:cs="Arial"/>
          <w:spacing w:val="6"/>
          <w:lang w:val="az-Latn-AZ"/>
        </w:rPr>
        <w:t xml:space="preserve"> </w:t>
      </w:r>
      <w:r w:rsidRPr="007E2396">
        <w:rPr>
          <w:rFonts w:ascii="Arial" w:hAnsi="Arial" w:cs="Arial"/>
          <w:spacing w:val="-2"/>
          <w:lang w:val="az-Latn-AZ"/>
        </w:rPr>
        <w:t>ictimai</w:t>
      </w:r>
      <w:r w:rsidRPr="007E2396">
        <w:rPr>
          <w:rFonts w:ascii="Arial" w:hAnsi="Arial" w:cs="Arial"/>
          <w:spacing w:val="15"/>
          <w:lang w:val="az-Latn-AZ"/>
        </w:rPr>
        <w:t xml:space="preserve"> </w:t>
      </w:r>
      <w:r w:rsidRPr="007E2396">
        <w:rPr>
          <w:rFonts w:ascii="Arial" w:hAnsi="Arial" w:cs="Arial"/>
          <w:spacing w:val="-1"/>
          <w:lang w:val="az-Latn-AZ"/>
        </w:rPr>
        <w:t>işlərə</w:t>
      </w:r>
      <w:r w:rsidRPr="007E2396">
        <w:rPr>
          <w:rFonts w:ascii="Arial" w:hAnsi="Arial" w:cs="Arial"/>
          <w:spacing w:val="16"/>
          <w:lang w:val="az-Latn-AZ"/>
        </w:rPr>
        <w:t xml:space="preserve"> </w:t>
      </w:r>
      <w:r w:rsidRPr="007E2396">
        <w:rPr>
          <w:rFonts w:ascii="Arial" w:hAnsi="Arial" w:cs="Arial"/>
          <w:spacing w:val="-1"/>
          <w:lang w:val="az-Latn-AZ"/>
        </w:rPr>
        <w:t>cəlb</w:t>
      </w:r>
      <w:r w:rsidRPr="007E2396">
        <w:rPr>
          <w:rFonts w:ascii="Arial" w:hAnsi="Arial" w:cs="Arial"/>
          <w:spacing w:val="14"/>
          <w:lang w:val="az-Latn-AZ"/>
        </w:rPr>
        <w:t xml:space="preserve"> </w:t>
      </w:r>
      <w:r w:rsidRPr="007E2396">
        <w:rPr>
          <w:rFonts w:ascii="Arial" w:hAnsi="Arial" w:cs="Arial"/>
          <w:spacing w:val="-2"/>
          <w:lang w:val="az-Latn-AZ"/>
        </w:rPr>
        <w:t xml:space="preserve">edilmiş şəxslərin </w:t>
      </w:r>
      <w:r w:rsidRPr="007E2396">
        <w:rPr>
          <w:rFonts w:ascii="Arial" w:hAnsi="Arial" w:cs="Arial"/>
          <w:spacing w:val="-1"/>
          <w:lang w:val="az-Latn-AZ"/>
        </w:rPr>
        <w:t>və onlardan əməkhaqqı 100% müəssisənin hesabına ödənilməklə cəlb edilmiş şəxslərin sayı 01-02-ci sətirlərdə, hesabat dövrü ərzində</w:t>
      </w:r>
      <w:r w:rsidRPr="007E2396">
        <w:rPr>
          <w:rFonts w:ascii="Arial" w:hAnsi="Arial" w:cs="Arial"/>
          <w:spacing w:val="-2"/>
          <w:lang w:val="az-Latn-AZ"/>
        </w:rPr>
        <w:t xml:space="preserve"> haqqı</w:t>
      </w:r>
      <w:r w:rsidRPr="007E2396">
        <w:rPr>
          <w:rFonts w:ascii="Arial" w:hAnsi="Arial" w:cs="Arial"/>
          <w:spacing w:val="7"/>
          <w:lang w:val="az-Latn-AZ"/>
        </w:rPr>
        <w:t xml:space="preserve"> </w:t>
      </w:r>
      <w:r w:rsidRPr="007E2396">
        <w:rPr>
          <w:rFonts w:ascii="Arial" w:hAnsi="Arial" w:cs="Arial"/>
          <w:spacing w:val="-2"/>
          <w:lang w:val="az-Latn-AZ"/>
        </w:rPr>
        <w:t>ödənilən</w:t>
      </w:r>
      <w:r w:rsidRPr="007E2396">
        <w:rPr>
          <w:rFonts w:ascii="Arial" w:hAnsi="Arial" w:cs="Arial"/>
          <w:spacing w:val="6"/>
          <w:lang w:val="az-Latn-AZ"/>
        </w:rPr>
        <w:t xml:space="preserve"> </w:t>
      </w:r>
      <w:r w:rsidRPr="007E2396">
        <w:rPr>
          <w:rFonts w:ascii="Arial" w:hAnsi="Arial" w:cs="Arial"/>
          <w:spacing w:val="-2"/>
          <w:lang w:val="az-Latn-AZ"/>
        </w:rPr>
        <w:t>ictimai</w:t>
      </w:r>
      <w:r w:rsidRPr="007E2396">
        <w:rPr>
          <w:rFonts w:ascii="Arial" w:hAnsi="Arial" w:cs="Arial"/>
          <w:spacing w:val="15"/>
          <w:lang w:val="az-Latn-AZ"/>
        </w:rPr>
        <w:t xml:space="preserve"> </w:t>
      </w:r>
      <w:r w:rsidRPr="007E2396">
        <w:rPr>
          <w:rFonts w:ascii="Arial" w:hAnsi="Arial" w:cs="Arial"/>
          <w:spacing w:val="-1"/>
          <w:lang w:val="az-Latn-AZ"/>
        </w:rPr>
        <w:t>işlərə</w:t>
      </w:r>
      <w:r w:rsidRPr="007E2396">
        <w:rPr>
          <w:rFonts w:ascii="Arial" w:hAnsi="Arial" w:cs="Arial"/>
          <w:spacing w:val="16"/>
          <w:lang w:val="az-Latn-AZ"/>
        </w:rPr>
        <w:t xml:space="preserve"> </w:t>
      </w:r>
      <w:r w:rsidRPr="007E2396">
        <w:rPr>
          <w:rFonts w:ascii="Arial" w:hAnsi="Arial" w:cs="Arial"/>
          <w:spacing w:val="-1"/>
          <w:lang w:val="az-Latn-AZ"/>
        </w:rPr>
        <w:t>cəlb</w:t>
      </w:r>
      <w:r w:rsidRPr="007E2396">
        <w:rPr>
          <w:rFonts w:ascii="Arial" w:hAnsi="Arial" w:cs="Arial"/>
          <w:spacing w:val="14"/>
          <w:lang w:val="az-Latn-AZ"/>
        </w:rPr>
        <w:t xml:space="preserve"> </w:t>
      </w:r>
      <w:r w:rsidRPr="007E2396">
        <w:rPr>
          <w:rFonts w:ascii="Arial" w:hAnsi="Arial" w:cs="Arial"/>
          <w:spacing w:val="-2"/>
          <w:lang w:val="az-Latn-AZ"/>
        </w:rPr>
        <w:t xml:space="preserve">edilmiş şəxslərin və </w:t>
      </w:r>
      <w:r w:rsidR="009F65C4" w:rsidRPr="007E2396">
        <w:rPr>
          <w:rFonts w:ascii="Arial" w:hAnsi="Arial" w:cs="Arial"/>
          <w:lang w:val="az-Latn-AZ"/>
        </w:rPr>
        <w:t>hesabat dövrünün sonuna</w:t>
      </w:r>
      <w:r w:rsidRPr="007E2396">
        <w:rPr>
          <w:rFonts w:ascii="Arial" w:hAnsi="Arial" w:cs="Arial"/>
          <w:spacing w:val="-2"/>
          <w:lang w:val="az-Latn-AZ"/>
        </w:rPr>
        <w:t xml:space="preserve"> haqqı ödənilən ictimai işləri davam etdirən şəxslərin sayı 03-04-cü sətirlərdə qeyd edilir;</w:t>
      </w:r>
    </w:p>
    <w:p w14:paraId="5FC1BCF3" w14:textId="77777777" w:rsidR="00CF0335" w:rsidRPr="007E2396" w:rsidRDefault="00CF0335" w:rsidP="00CF0335">
      <w:pPr>
        <w:kinsoku w:val="0"/>
        <w:overflowPunct w:val="0"/>
        <w:ind w:left="119" w:firstLine="720"/>
        <w:jc w:val="both"/>
        <w:rPr>
          <w:rFonts w:ascii="Arial" w:hAnsi="Arial" w:cs="Arial"/>
          <w:spacing w:val="-2"/>
          <w:lang w:val="az-Latn-AZ"/>
        </w:rPr>
      </w:pPr>
      <w:r w:rsidRPr="007E2396">
        <w:rPr>
          <w:rFonts w:ascii="Arial" w:hAnsi="Arial" w:cs="Arial"/>
          <w:spacing w:val="-1"/>
          <w:lang w:val="az-Latn-AZ"/>
        </w:rPr>
        <w:t xml:space="preserve">4.9.1.2. Hesabat ilinin əvvəlindən </w:t>
      </w:r>
      <w:r w:rsidRPr="007E2396">
        <w:rPr>
          <w:rFonts w:ascii="Arial" w:hAnsi="Arial" w:cs="Arial"/>
          <w:spacing w:val="-2"/>
          <w:lang w:val="az-Latn-AZ"/>
        </w:rPr>
        <w:t>haqqı</w:t>
      </w:r>
      <w:r w:rsidRPr="007E2396">
        <w:rPr>
          <w:rFonts w:ascii="Arial" w:hAnsi="Arial" w:cs="Arial"/>
          <w:spacing w:val="7"/>
          <w:lang w:val="az-Latn-AZ"/>
        </w:rPr>
        <w:t xml:space="preserve"> </w:t>
      </w:r>
      <w:r w:rsidRPr="007E2396">
        <w:rPr>
          <w:rFonts w:ascii="Arial" w:hAnsi="Arial" w:cs="Arial"/>
          <w:spacing w:val="-2"/>
          <w:lang w:val="az-Latn-AZ"/>
        </w:rPr>
        <w:t>ödənilən</w:t>
      </w:r>
      <w:r w:rsidRPr="007E2396">
        <w:rPr>
          <w:rFonts w:ascii="Arial" w:hAnsi="Arial" w:cs="Arial"/>
          <w:spacing w:val="6"/>
          <w:lang w:val="az-Latn-AZ"/>
        </w:rPr>
        <w:t xml:space="preserve"> </w:t>
      </w:r>
      <w:r w:rsidRPr="007E2396">
        <w:rPr>
          <w:rFonts w:ascii="Arial" w:hAnsi="Arial" w:cs="Arial"/>
          <w:spacing w:val="-2"/>
          <w:lang w:val="az-Latn-AZ"/>
        </w:rPr>
        <w:t>ictimai</w:t>
      </w:r>
      <w:r w:rsidRPr="007E2396">
        <w:rPr>
          <w:rFonts w:ascii="Arial" w:hAnsi="Arial" w:cs="Arial"/>
          <w:spacing w:val="15"/>
          <w:lang w:val="az-Latn-AZ"/>
        </w:rPr>
        <w:t xml:space="preserve"> </w:t>
      </w:r>
      <w:r w:rsidRPr="007E2396">
        <w:rPr>
          <w:rFonts w:ascii="Arial" w:hAnsi="Arial" w:cs="Arial"/>
          <w:spacing w:val="-1"/>
          <w:lang w:val="az-Latn-AZ"/>
        </w:rPr>
        <w:t>işlərə</w:t>
      </w:r>
      <w:r w:rsidRPr="007E2396">
        <w:rPr>
          <w:rFonts w:ascii="Arial" w:hAnsi="Arial" w:cs="Arial"/>
          <w:spacing w:val="16"/>
          <w:lang w:val="az-Latn-AZ"/>
        </w:rPr>
        <w:t xml:space="preserve"> </w:t>
      </w:r>
      <w:r w:rsidRPr="007E2396">
        <w:rPr>
          <w:rFonts w:ascii="Arial" w:hAnsi="Arial" w:cs="Arial"/>
          <w:spacing w:val="-1"/>
          <w:lang w:val="az-Latn-AZ"/>
        </w:rPr>
        <w:t>cəlb</w:t>
      </w:r>
      <w:r w:rsidRPr="007E2396">
        <w:rPr>
          <w:rFonts w:ascii="Arial" w:hAnsi="Arial" w:cs="Arial"/>
          <w:spacing w:val="14"/>
          <w:lang w:val="az-Latn-AZ"/>
        </w:rPr>
        <w:t xml:space="preserve"> </w:t>
      </w:r>
      <w:r w:rsidRPr="007E2396">
        <w:rPr>
          <w:rFonts w:ascii="Arial" w:hAnsi="Arial" w:cs="Arial"/>
          <w:spacing w:val="-2"/>
          <w:lang w:val="az-Latn-AZ"/>
        </w:rPr>
        <w:t>edilmiş şəxslərin sayından</w:t>
      </w:r>
      <w:r w:rsidRPr="007E2396">
        <w:rPr>
          <w:rFonts w:ascii="Arial" w:hAnsi="Arial" w:cs="Arial"/>
          <w:lang w:val="az-Latn-AZ"/>
        </w:rPr>
        <w:t xml:space="preserve"> </w:t>
      </w:r>
      <w:r w:rsidRPr="007E2396">
        <w:rPr>
          <w:rFonts w:ascii="Arial" w:hAnsi="Arial" w:cs="Arial"/>
          <w:spacing w:val="-2"/>
          <w:lang w:val="az-Latn-AZ"/>
        </w:rPr>
        <w:t>sosial xidmət müəssisələri, habelə sosial sferanın digər obyektlərində tikinti və təmir işlərinə, kənd təsərrüfatı müəssisələrinə kömək göstərilməsi ilə əlaqədar işlərə, şəhər, rayon ərazisinin, küçə, park və meydanların abadlaşdırılmasına və</w:t>
      </w:r>
      <w:r w:rsidRPr="007E2396">
        <w:rPr>
          <w:rFonts w:ascii="Arial" w:hAnsi="Arial" w:cs="Arial"/>
          <w:lang w:val="az-Latn-AZ"/>
        </w:rPr>
        <w:t xml:space="preserve"> d</w:t>
      </w:r>
      <w:r w:rsidRPr="007E2396">
        <w:rPr>
          <w:rFonts w:ascii="Arial" w:hAnsi="Arial" w:cs="Arial"/>
          <w:spacing w:val="-2"/>
          <w:lang w:val="az-Latn-AZ"/>
        </w:rPr>
        <w:t xml:space="preserve">igər işlərə cəlb olunanların sayı müvafiq olaraq 05-08-ci sətirlərdə qeyd edilir. </w:t>
      </w:r>
      <w:r w:rsidRPr="007E2396">
        <w:rPr>
          <w:rFonts w:ascii="Arial" w:hAnsi="Arial" w:cs="Arial"/>
          <w:spacing w:val="-1"/>
          <w:lang w:val="az-Latn-AZ"/>
        </w:rPr>
        <w:t xml:space="preserve"> </w:t>
      </w:r>
    </w:p>
    <w:p w14:paraId="267A9C68" w14:textId="77777777" w:rsidR="00CF0335" w:rsidRPr="007E2396" w:rsidRDefault="00CF0335" w:rsidP="00CF0335">
      <w:pPr>
        <w:kinsoku w:val="0"/>
        <w:overflowPunct w:val="0"/>
        <w:ind w:left="119" w:firstLine="720"/>
        <w:jc w:val="both"/>
        <w:rPr>
          <w:rFonts w:ascii="Arial" w:hAnsi="Arial" w:cs="Arial"/>
          <w:spacing w:val="-2"/>
          <w:lang w:val="az-Latn-AZ"/>
        </w:rPr>
      </w:pPr>
      <w:r w:rsidRPr="007E2396">
        <w:rPr>
          <w:rFonts w:ascii="Arial" w:hAnsi="Arial" w:cs="Arial"/>
          <w:spacing w:val="-1"/>
          <w:lang w:val="az-Latn-AZ"/>
        </w:rPr>
        <w:t xml:space="preserve">4.9.4. Hesabat ilinin əvvəlindən </w:t>
      </w:r>
      <w:r w:rsidRPr="007E2396">
        <w:rPr>
          <w:rFonts w:ascii="Arial" w:hAnsi="Arial" w:cs="Arial"/>
          <w:spacing w:val="-2"/>
          <w:lang w:val="az-Latn-AZ"/>
        </w:rPr>
        <w:t>haqqı</w:t>
      </w:r>
      <w:r w:rsidRPr="007E2396">
        <w:rPr>
          <w:rFonts w:ascii="Arial" w:hAnsi="Arial" w:cs="Arial"/>
          <w:spacing w:val="7"/>
          <w:lang w:val="az-Latn-AZ"/>
        </w:rPr>
        <w:t xml:space="preserve"> </w:t>
      </w:r>
      <w:r w:rsidRPr="007E2396">
        <w:rPr>
          <w:rFonts w:ascii="Arial" w:hAnsi="Arial" w:cs="Arial"/>
          <w:spacing w:val="-2"/>
          <w:lang w:val="az-Latn-AZ"/>
        </w:rPr>
        <w:t>ödənilən</w:t>
      </w:r>
      <w:r w:rsidRPr="007E2396">
        <w:rPr>
          <w:rFonts w:ascii="Arial" w:hAnsi="Arial" w:cs="Arial"/>
          <w:spacing w:val="6"/>
          <w:lang w:val="az-Latn-AZ"/>
        </w:rPr>
        <w:t xml:space="preserve"> </w:t>
      </w:r>
      <w:r w:rsidRPr="007E2396">
        <w:rPr>
          <w:rFonts w:ascii="Arial" w:hAnsi="Arial" w:cs="Arial"/>
          <w:spacing w:val="-2"/>
          <w:lang w:val="az-Latn-AZ"/>
        </w:rPr>
        <w:t>ictimai</w:t>
      </w:r>
      <w:r w:rsidRPr="007E2396">
        <w:rPr>
          <w:rFonts w:ascii="Arial" w:hAnsi="Arial" w:cs="Arial"/>
          <w:spacing w:val="15"/>
          <w:lang w:val="az-Latn-AZ"/>
        </w:rPr>
        <w:t xml:space="preserve"> </w:t>
      </w:r>
      <w:r w:rsidRPr="007E2396">
        <w:rPr>
          <w:rFonts w:ascii="Arial" w:hAnsi="Arial" w:cs="Arial"/>
          <w:spacing w:val="-1"/>
          <w:lang w:val="az-Latn-AZ"/>
        </w:rPr>
        <w:t>işlərə</w:t>
      </w:r>
      <w:r w:rsidRPr="007E2396">
        <w:rPr>
          <w:rFonts w:ascii="Arial" w:hAnsi="Arial" w:cs="Arial"/>
          <w:spacing w:val="16"/>
          <w:lang w:val="az-Latn-AZ"/>
        </w:rPr>
        <w:t xml:space="preserve"> </w:t>
      </w:r>
      <w:r w:rsidRPr="007E2396">
        <w:rPr>
          <w:rFonts w:ascii="Arial" w:hAnsi="Arial" w:cs="Arial"/>
          <w:spacing w:val="-1"/>
          <w:lang w:val="az-Latn-AZ"/>
        </w:rPr>
        <w:t>cəlb</w:t>
      </w:r>
      <w:r w:rsidRPr="007E2396">
        <w:rPr>
          <w:rFonts w:ascii="Arial" w:hAnsi="Arial" w:cs="Arial"/>
          <w:spacing w:val="14"/>
          <w:lang w:val="az-Latn-AZ"/>
        </w:rPr>
        <w:t xml:space="preserve"> </w:t>
      </w:r>
      <w:r w:rsidRPr="007E2396">
        <w:rPr>
          <w:rFonts w:ascii="Arial" w:hAnsi="Arial" w:cs="Arial"/>
          <w:spacing w:val="-2"/>
          <w:lang w:val="az-Latn-AZ"/>
        </w:rPr>
        <w:t>edilmiş şəxslərin sayından</w:t>
      </w:r>
      <w:r w:rsidRPr="007E2396">
        <w:rPr>
          <w:rFonts w:ascii="Arial" w:hAnsi="Arial" w:cs="Arial"/>
          <w:lang w:val="az-Latn-AZ"/>
        </w:rPr>
        <w:t xml:space="preserve"> </w:t>
      </w:r>
      <w:r w:rsidRPr="007E2396">
        <w:rPr>
          <w:rFonts w:ascii="Arial" w:hAnsi="Arial" w:cs="Arial"/>
          <w:spacing w:val="-2"/>
          <w:lang w:val="az-Latn-AZ"/>
        </w:rPr>
        <w:t xml:space="preserve">işsiz kimi qeydiyyatda olan şəxslər və onlardan işsizlikdən sığorta ödənişi almış şəxslərin sayı 09-10-cu sətirlərdə, </w:t>
      </w:r>
      <w:r w:rsidRPr="007E2396">
        <w:rPr>
          <w:rFonts w:ascii="Arial" w:hAnsi="Arial" w:cs="Arial"/>
          <w:spacing w:val="-1"/>
          <w:lang w:val="az-Latn-AZ"/>
        </w:rPr>
        <w:t>15-29 yaşda olan gənclərin sayı 11</w:t>
      </w:r>
      <w:r w:rsidRPr="007E2396">
        <w:rPr>
          <w:rFonts w:ascii="Arial" w:hAnsi="Arial" w:cs="Arial"/>
          <w:spacing w:val="-2"/>
          <w:lang w:val="az-Latn-AZ"/>
        </w:rPr>
        <w:t>-ci sətirdə,</w:t>
      </w:r>
      <w:r w:rsidRPr="007E2396">
        <w:rPr>
          <w:rFonts w:ascii="Arial" w:hAnsi="Arial" w:cs="Arial"/>
          <w:spacing w:val="-1"/>
          <w:lang w:val="az-Latn-AZ"/>
        </w:rPr>
        <w:t xml:space="preserve"> </w:t>
      </w:r>
      <w:r w:rsidRPr="007E2396">
        <w:rPr>
          <w:rFonts w:ascii="Arial" w:hAnsi="Arial" w:cs="Arial"/>
          <w:color w:val="212529"/>
          <w:shd w:val="clear" w:color="auto" w:fill="FFFFFF"/>
          <w:lang w:val="az-Latn-AZ"/>
        </w:rPr>
        <w:t>əlilliyi olan şəxslərin sayı 12</w:t>
      </w:r>
      <w:r w:rsidRPr="007E2396">
        <w:rPr>
          <w:rFonts w:ascii="Arial" w:hAnsi="Arial" w:cs="Arial"/>
          <w:spacing w:val="-2"/>
          <w:lang w:val="az-Latn-AZ"/>
        </w:rPr>
        <w:t xml:space="preserve">-ci sətirdə, </w:t>
      </w:r>
      <w:r w:rsidRPr="007E2396">
        <w:rPr>
          <w:rFonts w:ascii="Arial" w:hAnsi="Arial" w:cs="Arial"/>
          <w:spacing w:val="-1"/>
          <w:lang w:val="az-Latn-AZ"/>
        </w:rPr>
        <w:t>şəhid ailəsinin üzvlərinin sayı 13-cü sətirdə, cəzaçəkmə yerlərindən azad edilmiş şəxslərin sayı 14-cü sətirdə,</w:t>
      </w:r>
      <w:r w:rsidRPr="007E2396">
        <w:rPr>
          <w:rFonts w:ascii="Arial" w:hAnsi="Arial" w:cs="Arial"/>
          <w:lang w:val="az-Latn-AZ"/>
        </w:rPr>
        <w:t xml:space="preserve"> </w:t>
      </w:r>
      <w:r w:rsidRPr="007E2396">
        <w:rPr>
          <w:rFonts w:ascii="Arial" w:hAnsi="Arial" w:cs="Arial"/>
          <w:spacing w:val="-1"/>
          <w:lang w:val="az-Latn-AZ"/>
        </w:rPr>
        <w:t xml:space="preserve">məcburi köçkünlərin sayı 15-ci sətirdə </w:t>
      </w:r>
      <w:r w:rsidRPr="007E2396">
        <w:rPr>
          <w:rFonts w:ascii="Arial" w:hAnsi="Arial" w:cs="Arial"/>
          <w:spacing w:val="-2"/>
          <w:lang w:val="az-Latn-AZ"/>
        </w:rPr>
        <w:t>qeyd edilir.</w:t>
      </w:r>
    </w:p>
    <w:p w14:paraId="48CF0B5C" w14:textId="77777777" w:rsidR="00CF0335" w:rsidRPr="007E2396" w:rsidRDefault="00CF0335" w:rsidP="00CF0335">
      <w:pPr>
        <w:kinsoku w:val="0"/>
        <w:overflowPunct w:val="0"/>
        <w:ind w:left="119" w:firstLine="720"/>
        <w:jc w:val="both"/>
        <w:rPr>
          <w:rFonts w:ascii="Arial" w:hAnsi="Arial" w:cs="Arial"/>
          <w:spacing w:val="-2"/>
          <w:lang w:val="az-Latn-AZ"/>
        </w:rPr>
      </w:pPr>
      <w:r w:rsidRPr="007E2396">
        <w:rPr>
          <w:rFonts w:ascii="Arial" w:hAnsi="Arial" w:cs="Arial"/>
          <w:spacing w:val="-1"/>
          <w:lang w:val="az-Latn-AZ"/>
        </w:rPr>
        <w:t xml:space="preserve">4.9.5. Hesabat ilinin əvvəlindən </w:t>
      </w:r>
      <w:r w:rsidRPr="007E2396">
        <w:rPr>
          <w:rFonts w:ascii="Arial" w:hAnsi="Arial" w:cs="Arial"/>
          <w:spacing w:val="-2"/>
          <w:lang w:val="az-Latn-AZ"/>
        </w:rPr>
        <w:t>haqqı</w:t>
      </w:r>
      <w:r w:rsidRPr="007E2396">
        <w:rPr>
          <w:rFonts w:ascii="Arial" w:hAnsi="Arial" w:cs="Arial"/>
          <w:spacing w:val="7"/>
          <w:lang w:val="az-Latn-AZ"/>
        </w:rPr>
        <w:t xml:space="preserve"> </w:t>
      </w:r>
      <w:r w:rsidRPr="007E2396">
        <w:rPr>
          <w:rFonts w:ascii="Arial" w:hAnsi="Arial" w:cs="Arial"/>
          <w:spacing w:val="-2"/>
          <w:lang w:val="az-Latn-AZ"/>
        </w:rPr>
        <w:t>ödənilən</w:t>
      </w:r>
      <w:r w:rsidRPr="007E2396">
        <w:rPr>
          <w:rFonts w:ascii="Arial" w:hAnsi="Arial" w:cs="Arial"/>
          <w:spacing w:val="6"/>
          <w:lang w:val="az-Latn-AZ"/>
        </w:rPr>
        <w:t xml:space="preserve"> </w:t>
      </w:r>
      <w:r w:rsidRPr="007E2396">
        <w:rPr>
          <w:rFonts w:ascii="Arial" w:hAnsi="Arial" w:cs="Arial"/>
          <w:spacing w:val="-2"/>
          <w:lang w:val="az-Latn-AZ"/>
        </w:rPr>
        <w:t>ictimai</w:t>
      </w:r>
      <w:r w:rsidRPr="007E2396">
        <w:rPr>
          <w:rFonts w:ascii="Arial" w:hAnsi="Arial" w:cs="Arial"/>
          <w:spacing w:val="15"/>
          <w:lang w:val="az-Latn-AZ"/>
        </w:rPr>
        <w:t xml:space="preserve"> </w:t>
      </w:r>
      <w:r w:rsidRPr="007E2396">
        <w:rPr>
          <w:rFonts w:ascii="Arial" w:hAnsi="Arial" w:cs="Arial"/>
          <w:spacing w:val="-1"/>
          <w:lang w:val="az-Latn-AZ"/>
        </w:rPr>
        <w:t>işlərə</w:t>
      </w:r>
      <w:r w:rsidRPr="007E2396">
        <w:rPr>
          <w:rFonts w:ascii="Arial" w:hAnsi="Arial" w:cs="Arial"/>
          <w:spacing w:val="16"/>
          <w:lang w:val="az-Latn-AZ"/>
        </w:rPr>
        <w:t xml:space="preserve"> </w:t>
      </w:r>
      <w:r w:rsidRPr="007E2396">
        <w:rPr>
          <w:rFonts w:ascii="Arial" w:hAnsi="Arial" w:cs="Arial"/>
          <w:spacing w:val="-1"/>
          <w:lang w:val="az-Latn-AZ"/>
        </w:rPr>
        <w:t>cəlb</w:t>
      </w:r>
      <w:r w:rsidRPr="007E2396">
        <w:rPr>
          <w:rFonts w:ascii="Arial" w:hAnsi="Arial" w:cs="Arial"/>
          <w:spacing w:val="14"/>
          <w:lang w:val="az-Latn-AZ"/>
        </w:rPr>
        <w:t xml:space="preserve"> </w:t>
      </w:r>
      <w:r w:rsidRPr="007E2396">
        <w:rPr>
          <w:rFonts w:ascii="Arial" w:hAnsi="Arial" w:cs="Arial"/>
          <w:spacing w:val="-2"/>
          <w:lang w:val="az-Latn-AZ"/>
        </w:rPr>
        <w:t>edilmiş şəxslərin təhsilin pillələri və səviyyələri üzrə sayı 16-23-cü sətirlərdə, təhsili olmayan şəxslərin sayı 24-cü sətirdə qeyd edilir.</w:t>
      </w:r>
    </w:p>
    <w:p w14:paraId="24C6DD71" w14:textId="77777777" w:rsidR="00CF0335" w:rsidRPr="007E2396" w:rsidRDefault="00CF0335" w:rsidP="00CF0335">
      <w:pPr>
        <w:tabs>
          <w:tab w:val="left" w:pos="810"/>
        </w:tabs>
        <w:kinsoku w:val="0"/>
        <w:overflowPunct w:val="0"/>
        <w:jc w:val="center"/>
        <w:outlineLvl w:val="0"/>
        <w:rPr>
          <w:rFonts w:ascii="Arial" w:hAnsi="Arial" w:cs="Arial"/>
          <w:color w:val="000000"/>
          <w:lang w:val="az-Latn-AZ"/>
        </w:rPr>
      </w:pPr>
      <w:bookmarkStart w:id="12" w:name="XI_BÖLMƏ._Peşə_hazırlığı,_yenidən_hazırl"/>
      <w:bookmarkEnd w:id="12"/>
      <w:r w:rsidRPr="007E2396">
        <w:rPr>
          <w:rFonts w:ascii="Arial" w:hAnsi="Arial" w:cs="Arial"/>
          <w:b/>
          <w:bCs/>
          <w:spacing w:val="-2"/>
          <w:lang w:val="az-Latn-AZ"/>
        </w:rPr>
        <w:t>4.10. X bölmə.</w:t>
      </w:r>
      <w:r w:rsidRPr="007E2396">
        <w:rPr>
          <w:rFonts w:ascii="Arial" w:hAnsi="Arial" w:cs="Arial"/>
          <w:b/>
          <w:bCs/>
          <w:spacing w:val="-4"/>
          <w:lang w:val="az-Latn-AZ"/>
        </w:rPr>
        <w:t xml:space="preserve"> </w:t>
      </w:r>
      <w:r w:rsidRPr="007E2396">
        <w:rPr>
          <w:rFonts w:ascii="Arial" w:hAnsi="Arial" w:cs="Arial"/>
          <w:b/>
          <w:bCs/>
          <w:spacing w:val="-2"/>
          <w:lang w:val="az-Latn-AZ"/>
        </w:rPr>
        <w:t>Peşə</w:t>
      </w:r>
      <w:r w:rsidRPr="007E2396">
        <w:rPr>
          <w:rFonts w:ascii="Arial" w:hAnsi="Arial" w:cs="Arial"/>
          <w:b/>
          <w:bCs/>
          <w:spacing w:val="-4"/>
          <w:lang w:val="az-Latn-AZ"/>
        </w:rPr>
        <w:t xml:space="preserve"> </w:t>
      </w:r>
      <w:r w:rsidRPr="007E2396">
        <w:rPr>
          <w:rFonts w:ascii="Arial" w:hAnsi="Arial" w:cs="Arial"/>
          <w:b/>
          <w:bCs/>
          <w:spacing w:val="-2"/>
          <w:lang w:val="az-Latn-AZ"/>
        </w:rPr>
        <w:t>hazırlığı</w:t>
      </w:r>
    </w:p>
    <w:p w14:paraId="7C2A01B4" w14:textId="77777777" w:rsidR="00CF0335" w:rsidRPr="007E2396" w:rsidRDefault="00CF0335" w:rsidP="00CF0335">
      <w:pPr>
        <w:kinsoku w:val="0"/>
        <w:overflowPunct w:val="0"/>
        <w:jc w:val="both"/>
        <w:rPr>
          <w:rFonts w:ascii="Arial" w:hAnsi="Arial" w:cs="Arial"/>
          <w:b/>
          <w:bCs/>
          <w:sz w:val="20"/>
          <w:szCs w:val="20"/>
          <w:lang w:val="az-Latn-AZ"/>
        </w:rPr>
      </w:pPr>
    </w:p>
    <w:p w14:paraId="7290456E" w14:textId="77777777" w:rsidR="00CF0335" w:rsidRPr="007E2396" w:rsidRDefault="00CF0335" w:rsidP="00CF0335">
      <w:pPr>
        <w:kinsoku w:val="0"/>
        <w:overflowPunct w:val="0"/>
        <w:ind w:left="119" w:right="101" w:firstLine="720"/>
        <w:jc w:val="both"/>
        <w:rPr>
          <w:rFonts w:ascii="Arial" w:hAnsi="Arial" w:cs="Arial"/>
          <w:spacing w:val="-1"/>
          <w:lang w:val="az-Latn-AZ"/>
        </w:rPr>
      </w:pPr>
      <w:r w:rsidRPr="007E2396">
        <w:rPr>
          <w:rFonts w:ascii="Arial" w:hAnsi="Arial" w:cs="Arial"/>
          <w:spacing w:val="-1"/>
          <w:lang w:val="az-Latn-AZ"/>
        </w:rPr>
        <w:t>4.10.1. Hesabat</w:t>
      </w:r>
      <w:r w:rsidRPr="007E2396">
        <w:rPr>
          <w:rFonts w:ascii="Arial" w:hAnsi="Arial" w:cs="Arial"/>
          <w:spacing w:val="24"/>
          <w:lang w:val="az-Latn-AZ"/>
        </w:rPr>
        <w:t xml:space="preserve"> </w:t>
      </w:r>
      <w:r w:rsidRPr="007E2396">
        <w:rPr>
          <w:rFonts w:ascii="Arial" w:hAnsi="Arial" w:cs="Arial"/>
          <w:spacing w:val="-1"/>
          <w:lang w:val="az-Latn-AZ"/>
        </w:rPr>
        <w:t>dövrü</w:t>
      </w:r>
      <w:r w:rsidRPr="007E2396">
        <w:rPr>
          <w:rFonts w:ascii="Arial" w:hAnsi="Arial" w:cs="Arial"/>
          <w:spacing w:val="24"/>
          <w:lang w:val="az-Latn-AZ"/>
        </w:rPr>
        <w:t xml:space="preserve"> </w:t>
      </w:r>
      <w:r w:rsidRPr="007E2396">
        <w:rPr>
          <w:rFonts w:ascii="Arial" w:hAnsi="Arial" w:cs="Arial"/>
          <w:spacing w:val="-2"/>
          <w:lang w:val="az-Latn-AZ"/>
        </w:rPr>
        <w:t>ərzində</w:t>
      </w:r>
      <w:r w:rsidRPr="007E2396">
        <w:rPr>
          <w:rFonts w:ascii="Arial" w:hAnsi="Arial" w:cs="Arial"/>
          <w:spacing w:val="25"/>
          <w:lang w:val="az-Latn-AZ"/>
        </w:rPr>
        <w:t xml:space="preserve"> </w:t>
      </w:r>
      <w:r w:rsidRPr="007E2396">
        <w:rPr>
          <w:rFonts w:ascii="Arial" w:hAnsi="Arial" w:cs="Arial"/>
          <w:spacing w:val="-2"/>
          <w:lang w:val="az-Latn-AZ"/>
        </w:rPr>
        <w:t>Dövlət</w:t>
      </w:r>
      <w:r w:rsidRPr="007E2396">
        <w:rPr>
          <w:rFonts w:ascii="Arial" w:hAnsi="Arial" w:cs="Arial"/>
          <w:spacing w:val="12"/>
          <w:lang w:val="az-Latn-AZ"/>
        </w:rPr>
        <w:t xml:space="preserve"> </w:t>
      </w:r>
      <w:r w:rsidRPr="007E2396">
        <w:rPr>
          <w:rFonts w:ascii="Arial" w:hAnsi="Arial" w:cs="Arial"/>
          <w:spacing w:val="-1"/>
          <w:lang w:val="az-Latn-AZ"/>
        </w:rPr>
        <w:t>Məşğulluq</w:t>
      </w:r>
      <w:r w:rsidRPr="007E2396">
        <w:rPr>
          <w:rFonts w:ascii="Arial" w:hAnsi="Arial" w:cs="Arial"/>
          <w:spacing w:val="12"/>
          <w:lang w:val="az-Latn-AZ"/>
        </w:rPr>
        <w:t xml:space="preserve"> </w:t>
      </w:r>
      <w:r w:rsidRPr="007E2396">
        <w:rPr>
          <w:rFonts w:ascii="Arial" w:hAnsi="Arial" w:cs="Arial"/>
          <w:spacing w:val="-2"/>
          <w:lang w:val="az-Latn-AZ"/>
        </w:rPr>
        <w:t>Agentliyinin</w:t>
      </w:r>
      <w:r w:rsidRPr="007E2396">
        <w:rPr>
          <w:rFonts w:ascii="Arial" w:hAnsi="Arial" w:cs="Arial"/>
          <w:spacing w:val="16"/>
          <w:lang w:val="az-Latn-AZ"/>
        </w:rPr>
        <w:t xml:space="preserve"> </w:t>
      </w:r>
      <w:r w:rsidRPr="007E2396">
        <w:rPr>
          <w:rFonts w:ascii="Arial" w:hAnsi="Arial" w:cs="Arial"/>
          <w:spacing w:val="-1"/>
          <w:lang w:val="az-Latn-AZ"/>
        </w:rPr>
        <w:t>yerli</w:t>
      </w:r>
      <w:r w:rsidRPr="007E2396">
        <w:rPr>
          <w:rFonts w:ascii="Arial" w:hAnsi="Arial" w:cs="Arial"/>
          <w:spacing w:val="16"/>
          <w:lang w:val="az-Latn-AZ"/>
        </w:rPr>
        <w:t xml:space="preserve"> </w:t>
      </w:r>
      <w:r w:rsidRPr="007E2396">
        <w:rPr>
          <w:rFonts w:ascii="Arial" w:hAnsi="Arial" w:cs="Arial"/>
          <w:spacing w:val="-2"/>
          <w:lang w:val="az-Latn-AZ"/>
        </w:rPr>
        <w:t>qurumlarının</w:t>
      </w:r>
      <w:r w:rsidRPr="007E2396">
        <w:rPr>
          <w:rFonts w:ascii="Arial" w:hAnsi="Arial" w:cs="Arial"/>
          <w:spacing w:val="11"/>
          <w:lang w:val="az-Latn-AZ"/>
        </w:rPr>
        <w:t xml:space="preserve"> </w:t>
      </w:r>
      <w:r w:rsidRPr="007E2396">
        <w:rPr>
          <w:rFonts w:ascii="Arial" w:hAnsi="Arial" w:cs="Arial"/>
          <w:spacing w:val="-2"/>
          <w:lang w:val="az-Latn-AZ"/>
        </w:rPr>
        <w:t>göndərişi</w:t>
      </w:r>
      <w:r w:rsidRPr="007E2396">
        <w:rPr>
          <w:rFonts w:ascii="Arial" w:hAnsi="Arial" w:cs="Arial"/>
          <w:spacing w:val="73"/>
          <w:lang w:val="az-Latn-AZ"/>
        </w:rPr>
        <w:t xml:space="preserve"> </w:t>
      </w:r>
      <w:r w:rsidRPr="007E2396">
        <w:rPr>
          <w:rFonts w:ascii="Arial" w:hAnsi="Arial" w:cs="Arial"/>
          <w:spacing w:val="-1"/>
          <w:lang w:val="az-Latn-AZ"/>
        </w:rPr>
        <w:t>ilə</w:t>
      </w:r>
      <w:r w:rsidRPr="007E2396">
        <w:rPr>
          <w:rFonts w:ascii="Arial" w:hAnsi="Arial" w:cs="Arial"/>
          <w:spacing w:val="-5"/>
          <w:lang w:val="az-Latn-AZ"/>
        </w:rPr>
        <w:t xml:space="preserve"> </w:t>
      </w:r>
      <w:r w:rsidRPr="007E2396">
        <w:rPr>
          <w:rFonts w:ascii="Arial" w:hAnsi="Arial" w:cs="Arial"/>
          <w:spacing w:val="-2"/>
          <w:lang w:val="az-Latn-AZ"/>
        </w:rPr>
        <w:t>peşə hazırlığına</w:t>
      </w:r>
      <w:r w:rsidRPr="007E2396">
        <w:rPr>
          <w:rFonts w:ascii="Arial" w:hAnsi="Arial" w:cs="Arial"/>
          <w:spacing w:val="-6"/>
          <w:lang w:val="az-Latn-AZ"/>
        </w:rPr>
        <w:t xml:space="preserve"> </w:t>
      </w:r>
      <w:r w:rsidRPr="007E2396">
        <w:rPr>
          <w:rFonts w:ascii="Arial" w:hAnsi="Arial" w:cs="Arial"/>
          <w:spacing w:val="-1"/>
          <w:lang w:val="az-Latn-AZ"/>
        </w:rPr>
        <w:t>cəlb</w:t>
      </w:r>
      <w:r w:rsidRPr="007E2396">
        <w:rPr>
          <w:rFonts w:ascii="Arial" w:hAnsi="Arial" w:cs="Arial"/>
          <w:spacing w:val="-6"/>
          <w:lang w:val="az-Latn-AZ"/>
        </w:rPr>
        <w:t xml:space="preserve"> </w:t>
      </w:r>
      <w:r w:rsidRPr="007E2396">
        <w:rPr>
          <w:rFonts w:ascii="Arial" w:hAnsi="Arial" w:cs="Arial"/>
          <w:spacing w:val="-2"/>
          <w:lang w:val="az-Latn-AZ"/>
        </w:rPr>
        <w:t>olunan</w:t>
      </w:r>
      <w:r w:rsidRPr="007E2396">
        <w:rPr>
          <w:rFonts w:ascii="Arial" w:hAnsi="Arial" w:cs="Arial"/>
          <w:spacing w:val="-4"/>
          <w:lang w:val="az-Latn-AZ"/>
        </w:rPr>
        <w:t xml:space="preserve"> </w:t>
      </w:r>
      <w:r w:rsidRPr="007E2396">
        <w:rPr>
          <w:rFonts w:ascii="Arial" w:hAnsi="Arial" w:cs="Arial"/>
          <w:spacing w:val="-2"/>
          <w:lang w:val="az-Latn-AZ"/>
        </w:rPr>
        <w:t>işaxtaran</w:t>
      </w:r>
      <w:r w:rsidRPr="007E2396">
        <w:rPr>
          <w:rFonts w:ascii="Arial" w:hAnsi="Arial" w:cs="Arial"/>
          <w:spacing w:val="-4"/>
          <w:lang w:val="az-Latn-AZ"/>
        </w:rPr>
        <w:t xml:space="preserve"> </w:t>
      </w:r>
      <w:r w:rsidRPr="007E2396">
        <w:rPr>
          <w:rFonts w:ascii="Arial" w:hAnsi="Arial" w:cs="Arial"/>
          <w:lang w:val="az-Latn-AZ"/>
        </w:rPr>
        <w:t>və</w:t>
      </w:r>
      <w:r w:rsidRPr="007E2396">
        <w:rPr>
          <w:rFonts w:ascii="Arial" w:hAnsi="Arial" w:cs="Arial"/>
          <w:spacing w:val="-2"/>
          <w:lang w:val="az-Latn-AZ"/>
        </w:rPr>
        <w:t xml:space="preserve"> </w:t>
      </w:r>
      <w:r w:rsidRPr="007E2396">
        <w:rPr>
          <w:rFonts w:ascii="Arial" w:hAnsi="Arial" w:cs="Arial"/>
          <w:spacing w:val="-1"/>
          <w:lang w:val="az-Latn-AZ"/>
        </w:rPr>
        <w:t>işsiz</w:t>
      </w:r>
      <w:r w:rsidRPr="007E2396">
        <w:rPr>
          <w:rFonts w:ascii="Arial" w:hAnsi="Arial" w:cs="Arial"/>
          <w:spacing w:val="-6"/>
          <w:lang w:val="az-Latn-AZ"/>
        </w:rPr>
        <w:t xml:space="preserve"> </w:t>
      </w:r>
      <w:r w:rsidRPr="007E2396">
        <w:rPr>
          <w:rFonts w:ascii="Arial" w:hAnsi="Arial" w:cs="Arial"/>
          <w:lang w:val="az-Latn-AZ"/>
        </w:rPr>
        <w:t>şəxslərin</w:t>
      </w:r>
      <w:r w:rsidRPr="007E2396">
        <w:rPr>
          <w:rFonts w:ascii="Arial" w:hAnsi="Arial" w:cs="Arial"/>
          <w:spacing w:val="-2"/>
          <w:lang w:val="az-Latn-AZ"/>
        </w:rPr>
        <w:t xml:space="preserve"> </w:t>
      </w:r>
      <w:r w:rsidRPr="007E2396">
        <w:rPr>
          <w:rFonts w:ascii="Arial" w:hAnsi="Arial" w:cs="Arial"/>
          <w:spacing w:val="-1"/>
          <w:lang w:val="az-Latn-AZ"/>
        </w:rPr>
        <w:t xml:space="preserve">cəmi sayı 1-ci sütunda, onlardan qadınların sayı 2-cü sütunda, 15-29 yaşda olan gənclərin sayı 3-cü sütunda, </w:t>
      </w:r>
      <w:r w:rsidRPr="007E2396">
        <w:rPr>
          <w:rFonts w:ascii="Arial" w:hAnsi="Arial" w:cs="Arial"/>
          <w:color w:val="212529"/>
          <w:shd w:val="clear" w:color="auto" w:fill="FFFFFF"/>
          <w:lang w:val="az-Latn-AZ"/>
        </w:rPr>
        <w:t>əlilliyi olan şəxslərin sayı 4</w:t>
      </w:r>
      <w:r w:rsidRPr="007E2396">
        <w:rPr>
          <w:rFonts w:ascii="Arial" w:hAnsi="Arial" w:cs="Arial"/>
          <w:spacing w:val="-2"/>
          <w:lang w:val="az-Latn-AZ"/>
        </w:rPr>
        <w:t xml:space="preserve">-cü sütunda, </w:t>
      </w:r>
      <w:r w:rsidRPr="007E2396">
        <w:rPr>
          <w:rFonts w:ascii="Arial" w:hAnsi="Arial" w:cs="Arial"/>
          <w:spacing w:val="-1"/>
          <w:lang w:val="az-Latn-AZ"/>
        </w:rPr>
        <w:t xml:space="preserve">şəhid ailəsinin üzvlərinin sayı 5-ci sütunda, 3 ildən artıq işləməyən şəxslərin sayı 6-cı sütunda qeyd edilir. </w:t>
      </w:r>
      <w:r w:rsidRPr="007E2396">
        <w:rPr>
          <w:rFonts w:ascii="Arial" w:hAnsi="Arial" w:cs="Arial"/>
          <w:spacing w:val="-2"/>
          <w:lang w:val="az-Latn-AZ"/>
        </w:rPr>
        <w:t>Peşə hazırlığına</w:t>
      </w:r>
      <w:r w:rsidRPr="007E2396">
        <w:rPr>
          <w:rFonts w:ascii="Arial" w:hAnsi="Arial" w:cs="Arial"/>
          <w:spacing w:val="-6"/>
          <w:lang w:val="az-Latn-AZ"/>
        </w:rPr>
        <w:t xml:space="preserve"> </w:t>
      </w:r>
      <w:r w:rsidRPr="007E2396">
        <w:rPr>
          <w:rFonts w:ascii="Arial" w:hAnsi="Arial" w:cs="Arial"/>
          <w:spacing w:val="-1"/>
          <w:lang w:val="az-Latn-AZ"/>
        </w:rPr>
        <w:t>cəlb</w:t>
      </w:r>
      <w:r w:rsidRPr="007E2396">
        <w:rPr>
          <w:rFonts w:ascii="Arial" w:hAnsi="Arial" w:cs="Arial"/>
          <w:spacing w:val="-6"/>
          <w:lang w:val="az-Latn-AZ"/>
        </w:rPr>
        <w:t xml:space="preserve"> </w:t>
      </w:r>
      <w:r w:rsidRPr="007E2396">
        <w:rPr>
          <w:rFonts w:ascii="Arial" w:hAnsi="Arial" w:cs="Arial"/>
          <w:spacing w:val="-2"/>
          <w:lang w:val="az-Latn-AZ"/>
        </w:rPr>
        <w:t>olunan</w:t>
      </w:r>
      <w:r w:rsidRPr="007E2396">
        <w:rPr>
          <w:rFonts w:ascii="Arial" w:hAnsi="Arial" w:cs="Arial"/>
          <w:spacing w:val="-4"/>
          <w:lang w:val="az-Latn-AZ"/>
        </w:rPr>
        <w:t xml:space="preserve"> </w:t>
      </w:r>
      <w:r w:rsidRPr="007E2396">
        <w:rPr>
          <w:rFonts w:ascii="Arial" w:hAnsi="Arial" w:cs="Arial"/>
          <w:spacing w:val="-2"/>
          <w:lang w:val="az-Latn-AZ"/>
        </w:rPr>
        <w:t>işaxtaran</w:t>
      </w:r>
      <w:r w:rsidRPr="007E2396">
        <w:rPr>
          <w:rFonts w:ascii="Arial" w:hAnsi="Arial" w:cs="Arial"/>
          <w:spacing w:val="-4"/>
          <w:lang w:val="az-Latn-AZ"/>
        </w:rPr>
        <w:t xml:space="preserve"> </w:t>
      </w:r>
      <w:r w:rsidRPr="007E2396">
        <w:rPr>
          <w:rFonts w:ascii="Arial" w:hAnsi="Arial" w:cs="Arial"/>
          <w:lang w:val="az-Latn-AZ"/>
        </w:rPr>
        <w:t>və</w:t>
      </w:r>
      <w:r w:rsidRPr="007E2396">
        <w:rPr>
          <w:rFonts w:ascii="Arial" w:hAnsi="Arial" w:cs="Arial"/>
          <w:spacing w:val="-2"/>
          <w:lang w:val="az-Latn-AZ"/>
        </w:rPr>
        <w:t xml:space="preserve"> </w:t>
      </w:r>
      <w:r w:rsidRPr="007E2396">
        <w:rPr>
          <w:rFonts w:ascii="Arial" w:hAnsi="Arial" w:cs="Arial"/>
          <w:spacing w:val="-1"/>
          <w:lang w:val="az-Latn-AZ"/>
        </w:rPr>
        <w:t>işsiz</w:t>
      </w:r>
      <w:r w:rsidRPr="007E2396">
        <w:rPr>
          <w:rFonts w:ascii="Arial" w:hAnsi="Arial" w:cs="Arial"/>
          <w:spacing w:val="-6"/>
          <w:lang w:val="az-Latn-AZ"/>
        </w:rPr>
        <w:t xml:space="preserve"> </w:t>
      </w:r>
      <w:r w:rsidRPr="007E2396">
        <w:rPr>
          <w:rFonts w:ascii="Arial" w:hAnsi="Arial" w:cs="Arial"/>
          <w:lang w:val="az-Latn-AZ"/>
        </w:rPr>
        <w:t>şəxslərin</w:t>
      </w:r>
      <w:r w:rsidRPr="007E2396">
        <w:rPr>
          <w:rFonts w:ascii="Arial" w:hAnsi="Arial" w:cs="Arial"/>
          <w:spacing w:val="-2"/>
          <w:lang w:val="az-Latn-AZ"/>
        </w:rPr>
        <w:t xml:space="preserve"> </w:t>
      </w:r>
      <w:r w:rsidRPr="007E2396">
        <w:rPr>
          <w:rFonts w:ascii="Arial" w:hAnsi="Arial" w:cs="Arial"/>
          <w:spacing w:val="-1"/>
          <w:lang w:val="az-Latn-AZ"/>
        </w:rPr>
        <w:t xml:space="preserve">təhsilin pillələri və səviyyələri üzrə bölgüsü 7-14-cü sütunlarda, təhsili olmayan şəxslərin sayı 15-ci sütunda </w:t>
      </w:r>
      <w:r w:rsidRPr="007E2396">
        <w:rPr>
          <w:rFonts w:ascii="Arial" w:hAnsi="Arial" w:cs="Arial"/>
          <w:spacing w:val="-2"/>
          <w:lang w:val="az-Latn-AZ"/>
        </w:rPr>
        <w:t>qeyd edilir.</w:t>
      </w:r>
    </w:p>
    <w:p w14:paraId="23C494A8" w14:textId="77777777" w:rsidR="00CF0335" w:rsidRPr="007E2396" w:rsidRDefault="00CF0335" w:rsidP="00CF0335">
      <w:pPr>
        <w:kinsoku w:val="0"/>
        <w:overflowPunct w:val="0"/>
        <w:ind w:right="100" w:firstLine="708"/>
        <w:jc w:val="both"/>
        <w:rPr>
          <w:rFonts w:ascii="Arial" w:hAnsi="Arial" w:cs="Arial"/>
          <w:lang w:val="az-Latn-AZ"/>
        </w:rPr>
      </w:pPr>
      <w:r w:rsidRPr="007E2396">
        <w:rPr>
          <w:rFonts w:ascii="Arial" w:hAnsi="Arial" w:cs="Arial"/>
          <w:spacing w:val="-1"/>
          <w:lang w:val="az-Latn-AZ"/>
        </w:rPr>
        <w:t xml:space="preserve">4.10.2. </w:t>
      </w:r>
      <w:r w:rsidRPr="007E2396">
        <w:rPr>
          <w:rFonts w:ascii="Arial" w:hAnsi="Arial" w:cs="Arial"/>
          <w:spacing w:val="-2"/>
          <w:lang w:val="az-Latn-AZ"/>
        </w:rPr>
        <w:t xml:space="preserve">1-15-ci sütunlar üzrə </w:t>
      </w:r>
      <w:r w:rsidRPr="007E2396">
        <w:rPr>
          <w:rFonts w:ascii="Arial" w:hAnsi="Arial" w:cs="Arial"/>
          <w:lang w:val="az-Latn-AZ"/>
        </w:rPr>
        <w:t>01-15-ci sətirlərin doldurulması aşağıdakı qaydada aparılır:</w:t>
      </w:r>
    </w:p>
    <w:p w14:paraId="4787C912" w14:textId="77777777" w:rsidR="00CF0335" w:rsidRPr="007E2396" w:rsidRDefault="00CF0335" w:rsidP="00CF0335">
      <w:pPr>
        <w:kinsoku w:val="0"/>
        <w:overflowPunct w:val="0"/>
        <w:ind w:left="119" w:firstLine="618"/>
        <w:jc w:val="both"/>
        <w:rPr>
          <w:rFonts w:ascii="Arial" w:hAnsi="Arial" w:cs="Arial"/>
          <w:spacing w:val="-2"/>
          <w:lang w:val="az-Latn-AZ"/>
        </w:rPr>
      </w:pPr>
      <w:r w:rsidRPr="007E2396">
        <w:rPr>
          <w:rFonts w:ascii="Arial" w:hAnsi="Arial" w:cs="Arial"/>
          <w:spacing w:val="-2"/>
          <w:lang w:val="az-Latn-AZ"/>
        </w:rPr>
        <w:t>4.10.3. Hesabat ilinin əvvəlinə peşə hazırlığı keçən şəxslərin sayı 01-ci sətirdə qeyd edilir.</w:t>
      </w:r>
    </w:p>
    <w:p w14:paraId="3F39A1CA" w14:textId="77777777" w:rsidR="00CF0335" w:rsidRPr="007E2396" w:rsidRDefault="00CF0335" w:rsidP="00CF0335">
      <w:pPr>
        <w:kinsoku w:val="0"/>
        <w:overflowPunct w:val="0"/>
        <w:ind w:left="119" w:firstLine="618"/>
        <w:jc w:val="both"/>
        <w:rPr>
          <w:rFonts w:ascii="Arial" w:hAnsi="Arial" w:cs="Arial"/>
          <w:spacing w:val="-2"/>
          <w:lang w:val="az-Latn-AZ"/>
        </w:rPr>
      </w:pPr>
      <w:r w:rsidRPr="007E2396">
        <w:rPr>
          <w:rFonts w:ascii="Arial" w:hAnsi="Arial" w:cs="Arial"/>
          <w:spacing w:val="-2"/>
          <w:lang w:val="az-Latn-AZ"/>
        </w:rPr>
        <w:t>4.10.4. Hesabat ilinin</w:t>
      </w:r>
      <w:r w:rsidRPr="007E2396">
        <w:rPr>
          <w:rFonts w:ascii="Arial" w:hAnsi="Arial" w:cs="Arial"/>
          <w:spacing w:val="19"/>
          <w:lang w:val="az-Latn-AZ"/>
        </w:rPr>
        <w:t xml:space="preserve"> </w:t>
      </w:r>
      <w:r w:rsidRPr="007E2396">
        <w:rPr>
          <w:rFonts w:ascii="Arial" w:hAnsi="Arial" w:cs="Arial"/>
          <w:spacing w:val="-2"/>
          <w:lang w:val="az-Latn-AZ"/>
        </w:rPr>
        <w:t>əvvəlindən</w:t>
      </w:r>
      <w:r w:rsidRPr="007E2396">
        <w:rPr>
          <w:rFonts w:ascii="Arial" w:hAnsi="Arial" w:cs="Arial"/>
          <w:spacing w:val="19"/>
          <w:lang w:val="az-Latn-AZ"/>
        </w:rPr>
        <w:t xml:space="preserve"> </w:t>
      </w:r>
      <w:r w:rsidRPr="007E2396">
        <w:rPr>
          <w:rFonts w:ascii="Arial" w:hAnsi="Arial" w:cs="Arial"/>
          <w:spacing w:val="-2"/>
          <w:lang w:val="az-Latn-AZ"/>
        </w:rPr>
        <w:t>peşə</w:t>
      </w:r>
      <w:r w:rsidRPr="007E2396">
        <w:rPr>
          <w:rFonts w:ascii="Arial" w:hAnsi="Arial" w:cs="Arial"/>
          <w:spacing w:val="22"/>
          <w:lang w:val="az-Latn-AZ"/>
        </w:rPr>
        <w:t xml:space="preserve"> </w:t>
      </w:r>
      <w:r w:rsidRPr="007E2396">
        <w:rPr>
          <w:rFonts w:ascii="Arial" w:hAnsi="Arial" w:cs="Arial"/>
          <w:spacing w:val="-2"/>
          <w:lang w:val="az-Latn-AZ"/>
        </w:rPr>
        <w:t>hazırlığına</w:t>
      </w:r>
      <w:r w:rsidRPr="007E2396">
        <w:rPr>
          <w:rFonts w:ascii="Arial" w:hAnsi="Arial" w:cs="Arial"/>
          <w:spacing w:val="9"/>
          <w:lang w:val="az-Latn-AZ"/>
        </w:rPr>
        <w:t xml:space="preserve"> </w:t>
      </w:r>
      <w:r w:rsidRPr="007E2396">
        <w:rPr>
          <w:rFonts w:ascii="Arial" w:hAnsi="Arial" w:cs="Arial"/>
          <w:spacing w:val="-2"/>
          <w:lang w:val="az-Latn-AZ"/>
        </w:rPr>
        <w:t>cəlb</w:t>
      </w:r>
      <w:r w:rsidRPr="007E2396">
        <w:rPr>
          <w:rFonts w:ascii="Arial" w:hAnsi="Arial" w:cs="Arial"/>
          <w:spacing w:val="18"/>
          <w:lang w:val="az-Latn-AZ"/>
        </w:rPr>
        <w:t xml:space="preserve"> </w:t>
      </w:r>
      <w:r w:rsidRPr="007E2396">
        <w:rPr>
          <w:rFonts w:ascii="Arial" w:hAnsi="Arial" w:cs="Arial"/>
          <w:spacing w:val="-2"/>
          <w:lang w:val="az-Latn-AZ"/>
        </w:rPr>
        <w:t>olunmuş şəxslərin sayı 02-ci sətirdə, onlardan peşəsi və ixtisası olmayanların sayı 03-cü sətirdə qeyd edilir.</w:t>
      </w:r>
    </w:p>
    <w:p w14:paraId="21008B97" w14:textId="77777777" w:rsidR="00CF0335" w:rsidRPr="007E2396" w:rsidRDefault="00CF0335" w:rsidP="00CF0335">
      <w:pPr>
        <w:kinsoku w:val="0"/>
        <w:overflowPunct w:val="0"/>
        <w:ind w:left="119" w:firstLine="618"/>
        <w:jc w:val="both"/>
        <w:rPr>
          <w:rFonts w:ascii="Arial" w:hAnsi="Arial" w:cs="Arial"/>
          <w:spacing w:val="-2"/>
          <w:lang w:val="az-Latn-AZ"/>
        </w:rPr>
      </w:pPr>
      <w:r w:rsidRPr="007E2396">
        <w:rPr>
          <w:rFonts w:ascii="Arial" w:hAnsi="Arial" w:cs="Arial"/>
          <w:spacing w:val="-2"/>
          <w:lang w:val="az-Latn-AZ"/>
        </w:rPr>
        <w:t>4.10.5. Hesabat ilinin</w:t>
      </w:r>
      <w:r w:rsidRPr="007E2396">
        <w:rPr>
          <w:rFonts w:ascii="Arial" w:hAnsi="Arial" w:cs="Arial"/>
          <w:spacing w:val="19"/>
          <w:lang w:val="az-Latn-AZ"/>
        </w:rPr>
        <w:t xml:space="preserve"> </w:t>
      </w:r>
      <w:r w:rsidRPr="007E2396">
        <w:rPr>
          <w:rFonts w:ascii="Arial" w:hAnsi="Arial" w:cs="Arial"/>
          <w:spacing w:val="-2"/>
          <w:lang w:val="az-Latn-AZ"/>
        </w:rPr>
        <w:t>əvvəlindən</w:t>
      </w:r>
      <w:r w:rsidRPr="007E2396">
        <w:rPr>
          <w:rFonts w:ascii="Arial" w:hAnsi="Arial" w:cs="Arial"/>
          <w:spacing w:val="19"/>
          <w:lang w:val="az-Latn-AZ"/>
        </w:rPr>
        <w:t xml:space="preserve"> </w:t>
      </w:r>
      <w:r w:rsidRPr="007E2396">
        <w:rPr>
          <w:rFonts w:ascii="Arial" w:hAnsi="Arial" w:cs="Arial"/>
          <w:spacing w:val="-2"/>
          <w:lang w:val="az-Latn-AZ"/>
        </w:rPr>
        <w:t>peşə</w:t>
      </w:r>
      <w:r w:rsidRPr="007E2396">
        <w:rPr>
          <w:rFonts w:ascii="Arial" w:hAnsi="Arial" w:cs="Arial"/>
          <w:spacing w:val="22"/>
          <w:lang w:val="az-Latn-AZ"/>
        </w:rPr>
        <w:t xml:space="preserve"> </w:t>
      </w:r>
      <w:r w:rsidRPr="007E2396">
        <w:rPr>
          <w:rFonts w:ascii="Arial" w:hAnsi="Arial" w:cs="Arial"/>
          <w:spacing w:val="-2"/>
          <w:lang w:val="az-Latn-AZ"/>
        </w:rPr>
        <w:t>hazırlığına</w:t>
      </w:r>
      <w:r w:rsidRPr="007E2396">
        <w:rPr>
          <w:rFonts w:ascii="Arial" w:hAnsi="Arial" w:cs="Arial"/>
          <w:spacing w:val="9"/>
          <w:lang w:val="az-Latn-AZ"/>
        </w:rPr>
        <w:t xml:space="preserve"> </w:t>
      </w:r>
      <w:r w:rsidRPr="007E2396">
        <w:rPr>
          <w:rFonts w:ascii="Arial" w:hAnsi="Arial" w:cs="Arial"/>
          <w:spacing w:val="-2"/>
          <w:lang w:val="az-Latn-AZ"/>
        </w:rPr>
        <w:t>cəlb</w:t>
      </w:r>
      <w:r w:rsidRPr="007E2396">
        <w:rPr>
          <w:rFonts w:ascii="Arial" w:hAnsi="Arial" w:cs="Arial"/>
          <w:spacing w:val="18"/>
          <w:lang w:val="az-Latn-AZ"/>
        </w:rPr>
        <w:t xml:space="preserve"> </w:t>
      </w:r>
      <w:r w:rsidRPr="007E2396">
        <w:rPr>
          <w:rFonts w:ascii="Arial" w:hAnsi="Arial" w:cs="Arial"/>
          <w:spacing w:val="-2"/>
          <w:lang w:val="az-Latn-AZ"/>
        </w:rPr>
        <w:t>olunmuş şəxslərdən işsizlikdən sığorta ödənişinin alınması müvəqqəti dayandırılan şəxslərin sayı 04-cü sətirdə qeyd edilir.</w:t>
      </w:r>
    </w:p>
    <w:p w14:paraId="2CF7E517" w14:textId="77777777" w:rsidR="00CF0335" w:rsidRPr="007E2396" w:rsidRDefault="00CF0335" w:rsidP="00CF0335">
      <w:pPr>
        <w:kinsoku w:val="0"/>
        <w:overflowPunct w:val="0"/>
        <w:ind w:left="119" w:firstLine="618"/>
        <w:jc w:val="both"/>
        <w:rPr>
          <w:rFonts w:ascii="Arial" w:hAnsi="Arial" w:cs="Arial"/>
          <w:spacing w:val="-2"/>
          <w:lang w:val="az-Latn-AZ"/>
        </w:rPr>
      </w:pPr>
      <w:r w:rsidRPr="007E2396">
        <w:rPr>
          <w:rFonts w:ascii="Arial" w:hAnsi="Arial" w:cs="Arial"/>
          <w:spacing w:val="-2"/>
          <w:lang w:val="az-Latn-AZ"/>
        </w:rPr>
        <w:t>4.10.6. 05-ci sətirdə peşə hazırlığını başa çatdırmış şəxslərin sayı, 06-cı sətirdə müxtəlif səbəblərdən peşə hazırlığından xaric olunmuş şəxslərin sayı, 07-ci sətirdə peşə hazırlığını başa çatdıran şəxslərdən iş düzəldilmiş şəxslərin sayı, 08-ci sətirdə hesabat dövrünün sonuna peşə hazırlığını davam etdirən şəxslərin sayı qeyd edilir.</w:t>
      </w:r>
    </w:p>
    <w:p w14:paraId="3D1C76E7" w14:textId="2B6DBE51" w:rsidR="00CF0335" w:rsidRPr="007E2396" w:rsidRDefault="00CF0335" w:rsidP="00CF0335">
      <w:pPr>
        <w:kinsoku w:val="0"/>
        <w:overflowPunct w:val="0"/>
        <w:ind w:left="115" w:firstLine="619"/>
        <w:jc w:val="both"/>
        <w:rPr>
          <w:rFonts w:ascii="Arial" w:hAnsi="Arial" w:cs="Arial"/>
          <w:spacing w:val="-2"/>
          <w:lang w:val="az-Latn-AZ"/>
        </w:rPr>
      </w:pPr>
      <w:r w:rsidRPr="007E2396">
        <w:rPr>
          <w:rFonts w:ascii="Arial" w:hAnsi="Arial" w:cs="Arial"/>
          <w:lang w:val="az-Latn-AZ"/>
        </w:rPr>
        <w:t xml:space="preserve">4.10.7. 09-15-ci sətirlərdə </w:t>
      </w:r>
      <w:r w:rsidRPr="007E2396">
        <w:rPr>
          <w:rFonts w:ascii="Arial" w:hAnsi="Arial" w:cs="Arial"/>
          <w:spacing w:val="-2"/>
          <w:lang w:val="az-Latn-AZ"/>
        </w:rPr>
        <w:t>hesabat ilinin</w:t>
      </w:r>
      <w:r w:rsidRPr="007E2396">
        <w:rPr>
          <w:rFonts w:ascii="Arial" w:hAnsi="Arial" w:cs="Arial"/>
          <w:spacing w:val="19"/>
          <w:lang w:val="az-Latn-AZ"/>
        </w:rPr>
        <w:t xml:space="preserve"> </w:t>
      </w:r>
      <w:r w:rsidRPr="007E2396">
        <w:rPr>
          <w:rFonts w:ascii="Arial" w:hAnsi="Arial" w:cs="Arial"/>
          <w:spacing w:val="-2"/>
          <w:lang w:val="az-Latn-AZ"/>
        </w:rPr>
        <w:t>əvvəlindən</w:t>
      </w:r>
      <w:r w:rsidRPr="007E2396">
        <w:rPr>
          <w:rFonts w:ascii="Arial" w:hAnsi="Arial" w:cs="Arial"/>
          <w:spacing w:val="19"/>
          <w:lang w:val="az-Latn-AZ"/>
        </w:rPr>
        <w:t xml:space="preserve"> </w:t>
      </w:r>
      <w:r w:rsidRPr="007E2396">
        <w:rPr>
          <w:rFonts w:ascii="Arial" w:hAnsi="Arial" w:cs="Arial"/>
          <w:spacing w:val="-2"/>
          <w:lang w:val="az-Latn-AZ"/>
        </w:rPr>
        <w:t>peşə</w:t>
      </w:r>
      <w:r w:rsidRPr="007E2396">
        <w:rPr>
          <w:rFonts w:ascii="Arial" w:hAnsi="Arial" w:cs="Arial"/>
          <w:spacing w:val="22"/>
          <w:lang w:val="az-Latn-AZ"/>
        </w:rPr>
        <w:t xml:space="preserve"> </w:t>
      </w:r>
      <w:r w:rsidRPr="007E2396">
        <w:rPr>
          <w:rFonts w:ascii="Arial" w:hAnsi="Arial" w:cs="Arial"/>
          <w:spacing w:val="-2"/>
          <w:lang w:val="az-Latn-AZ"/>
        </w:rPr>
        <w:t>hazırlığına</w:t>
      </w:r>
      <w:r w:rsidRPr="007E2396">
        <w:rPr>
          <w:rFonts w:ascii="Arial" w:hAnsi="Arial" w:cs="Arial"/>
          <w:spacing w:val="9"/>
          <w:lang w:val="az-Latn-AZ"/>
        </w:rPr>
        <w:t xml:space="preserve"> </w:t>
      </w:r>
      <w:r w:rsidRPr="007E2396">
        <w:rPr>
          <w:rFonts w:ascii="Arial" w:hAnsi="Arial" w:cs="Arial"/>
          <w:spacing w:val="-2"/>
          <w:lang w:val="az-Latn-AZ"/>
        </w:rPr>
        <w:t>cəlb</w:t>
      </w:r>
      <w:r w:rsidRPr="007E2396">
        <w:rPr>
          <w:rFonts w:ascii="Arial" w:hAnsi="Arial" w:cs="Arial"/>
          <w:spacing w:val="18"/>
          <w:lang w:val="az-Latn-AZ"/>
        </w:rPr>
        <w:t xml:space="preserve"> </w:t>
      </w:r>
      <w:r w:rsidRPr="007E2396">
        <w:rPr>
          <w:rFonts w:ascii="Arial" w:hAnsi="Arial" w:cs="Arial"/>
          <w:spacing w:val="-2"/>
          <w:lang w:val="az-Latn-AZ"/>
        </w:rPr>
        <w:t>olunmuş şəxslərdən ilk dəfə hazırlananlar 09-cu sətirdə,</w:t>
      </w:r>
      <w:r w:rsidRPr="007E2396">
        <w:rPr>
          <w:rFonts w:ascii="Arial" w:hAnsi="Arial" w:cs="Arial"/>
          <w:lang w:val="az-Latn-AZ"/>
        </w:rPr>
        <w:t xml:space="preserve"> </w:t>
      </w:r>
      <w:r w:rsidRPr="007E2396">
        <w:rPr>
          <w:rFonts w:ascii="Arial" w:hAnsi="Arial" w:cs="Arial"/>
          <w:spacing w:val="-2"/>
          <w:lang w:val="az-Latn-AZ"/>
        </w:rPr>
        <w:t>yenidən hazırlananlar 10-cu sətirdə,</w:t>
      </w:r>
      <w:r w:rsidRPr="007E2396">
        <w:rPr>
          <w:rFonts w:ascii="Arial" w:hAnsi="Arial" w:cs="Arial"/>
          <w:lang w:val="az-Latn-AZ"/>
        </w:rPr>
        <w:t xml:space="preserve"> </w:t>
      </w:r>
      <w:r w:rsidRPr="007E2396">
        <w:rPr>
          <w:rFonts w:ascii="Arial" w:hAnsi="Arial" w:cs="Arial"/>
          <w:spacing w:val="-2"/>
          <w:lang w:val="az-Latn-AZ"/>
        </w:rPr>
        <w:t xml:space="preserve">ixtisasını artıranlar 11-ci sətirdə, </w:t>
      </w:r>
      <w:r w:rsidRPr="007E2396">
        <w:rPr>
          <w:rFonts w:ascii="Arial" w:hAnsi="Arial" w:cs="Arial"/>
          <w:spacing w:val="-1"/>
          <w:lang w:val="az-Latn-AZ"/>
        </w:rPr>
        <w:t>Dövlət</w:t>
      </w:r>
      <w:r w:rsidRPr="007E2396">
        <w:rPr>
          <w:rFonts w:ascii="Arial" w:hAnsi="Arial" w:cs="Arial"/>
          <w:spacing w:val="38"/>
          <w:lang w:val="az-Latn-AZ"/>
        </w:rPr>
        <w:t xml:space="preserve"> </w:t>
      </w:r>
      <w:r w:rsidRPr="007E2396">
        <w:rPr>
          <w:rFonts w:ascii="Arial" w:hAnsi="Arial" w:cs="Arial"/>
          <w:spacing w:val="-2"/>
          <w:lang w:val="az-Latn-AZ"/>
        </w:rPr>
        <w:t>Məşğulluq</w:t>
      </w:r>
      <w:r w:rsidRPr="007E2396">
        <w:rPr>
          <w:rFonts w:ascii="Arial" w:hAnsi="Arial" w:cs="Arial"/>
          <w:spacing w:val="37"/>
          <w:lang w:val="az-Latn-AZ"/>
        </w:rPr>
        <w:t xml:space="preserve"> </w:t>
      </w:r>
      <w:r w:rsidRPr="007E2396">
        <w:rPr>
          <w:rFonts w:ascii="Arial" w:hAnsi="Arial" w:cs="Arial"/>
          <w:spacing w:val="-2"/>
          <w:lang w:val="az-Latn-AZ"/>
        </w:rPr>
        <w:t>Agentliyinin</w:t>
      </w:r>
      <w:r w:rsidRPr="007E2396">
        <w:rPr>
          <w:rFonts w:ascii="Arial" w:hAnsi="Arial" w:cs="Arial"/>
          <w:spacing w:val="40"/>
          <w:lang w:val="az-Latn-AZ"/>
        </w:rPr>
        <w:t xml:space="preserve"> </w:t>
      </w:r>
      <w:r w:rsidRPr="007E2396">
        <w:rPr>
          <w:rFonts w:ascii="Arial" w:hAnsi="Arial" w:cs="Arial"/>
          <w:spacing w:val="-1"/>
          <w:lang w:val="az-Latn-AZ"/>
        </w:rPr>
        <w:t>yerli</w:t>
      </w:r>
      <w:r w:rsidRPr="007E2396">
        <w:rPr>
          <w:rFonts w:ascii="Arial" w:hAnsi="Arial" w:cs="Arial"/>
          <w:spacing w:val="39"/>
          <w:lang w:val="az-Latn-AZ"/>
        </w:rPr>
        <w:t xml:space="preserve"> </w:t>
      </w:r>
      <w:r w:rsidRPr="007E2396">
        <w:rPr>
          <w:rFonts w:ascii="Arial" w:hAnsi="Arial" w:cs="Arial"/>
          <w:spacing w:val="-2"/>
          <w:lang w:val="az-Latn-AZ"/>
        </w:rPr>
        <w:t>qurumlarının</w:t>
      </w:r>
      <w:r w:rsidRPr="007E2396">
        <w:rPr>
          <w:rFonts w:ascii="Arial" w:hAnsi="Arial" w:cs="Arial"/>
          <w:spacing w:val="40"/>
          <w:lang w:val="az-Latn-AZ"/>
        </w:rPr>
        <w:t xml:space="preserve"> </w:t>
      </w:r>
      <w:r w:rsidRPr="007E2396">
        <w:rPr>
          <w:rFonts w:ascii="Arial" w:hAnsi="Arial" w:cs="Arial"/>
          <w:spacing w:val="-2"/>
          <w:lang w:val="az-Latn-AZ"/>
        </w:rPr>
        <w:t>nəzdində</w:t>
      </w:r>
      <w:r w:rsidRPr="007E2396">
        <w:rPr>
          <w:rFonts w:ascii="Arial" w:hAnsi="Arial" w:cs="Arial"/>
          <w:spacing w:val="50"/>
          <w:lang w:val="az-Latn-AZ"/>
        </w:rPr>
        <w:t xml:space="preserve"> </w:t>
      </w:r>
      <w:r w:rsidRPr="007E2396">
        <w:rPr>
          <w:rFonts w:ascii="Arial" w:hAnsi="Arial" w:cs="Arial"/>
          <w:spacing w:val="-1"/>
          <w:lang w:val="az-Latn-AZ"/>
        </w:rPr>
        <w:t>peşə</w:t>
      </w:r>
      <w:r w:rsidRPr="007E2396">
        <w:rPr>
          <w:rFonts w:ascii="Arial" w:hAnsi="Arial" w:cs="Arial"/>
          <w:spacing w:val="85"/>
          <w:lang w:val="az-Latn-AZ"/>
        </w:rPr>
        <w:t xml:space="preserve"> </w:t>
      </w:r>
      <w:r w:rsidRPr="007E2396">
        <w:rPr>
          <w:rFonts w:ascii="Arial" w:hAnsi="Arial" w:cs="Arial"/>
          <w:spacing w:val="-1"/>
          <w:lang w:val="az-Latn-AZ"/>
        </w:rPr>
        <w:t>hazırlığı</w:t>
      </w:r>
      <w:r w:rsidRPr="007E2396">
        <w:rPr>
          <w:rFonts w:ascii="Arial" w:hAnsi="Arial" w:cs="Arial"/>
          <w:spacing w:val="-5"/>
          <w:lang w:val="az-Latn-AZ"/>
        </w:rPr>
        <w:t xml:space="preserve"> </w:t>
      </w:r>
      <w:r w:rsidRPr="007E2396">
        <w:rPr>
          <w:rFonts w:ascii="Arial" w:hAnsi="Arial" w:cs="Arial"/>
          <w:spacing w:val="-1"/>
          <w:lang w:val="az-Latn-AZ"/>
        </w:rPr>
        <w:t xml:space="preserve">keçənlərin sayı </w:t>
      </w:r>
      <w:r w:rsidRPr="007E2396">
        <w:rPr>
          <w:rFonts w:ascii="Arial" w:hAnsi="Arial" w:cs="Arial"/>
          <w:spacing w:val="-2"/>
          <w:lang w:val="az-Latn-AZ"/>
        </w:rPr>
        <w:t>12-ci sətirdə, Azərbaycan</w:t>
      </w:r>
      <w:r w:rsidRPr="007E2396">
        <w:rPr>
          <w:rFonts w:ascii="Arial" w:hAnsi="Arial" w:cs="Arial"/>
          <w:spacing w:val="20"/>
          <w:lang w:val="az-Latn-AZ"/>
        </w:rPr>
        <w:t xml:space="preserve"> </w:t>
      </w:r>
      <w:r w:rsidRPr="007E2396">
        <w:rPr>
          <w:rFonts w:ascii="Arial" w:hAnsi="Arial" w:cs="Arial"/>
          <w:spacing w:val="-2"/>
          <w:lang w:val="az-Latn-AZ"/>
        </w:rPr>
        <w:t>Respublikası</w:t>
      </w:r>
      <w:r w:rsidRPr="007E2396">
        <w:rPr>
          <w:rFonts w:ascii="Arial" w:hAnsi="Arial" w:cs="Arial"/>
          <w:spacing w:val="24"/>
          <w:lang w:val="az-Latn-AZ"/>
        </w:rPr>
        <w:t xml:space="preserve"> </w:t>
      </w:r>
      <w:r w:rsidR="00A81DAD" w:rsidRPr="007E2396">
        <w:rPr>
          <w:rFonts w:ascii="Arial" w:hAnsi="Arial" w:cs="Arial"/>
          <w:lang w:val="az-Latn-AZ"/>
        </w:rPr>
        <w:t>Elm və Təhsil</w:t>
      </w:r>
      <w:r w:rsidRPr="007E2396">
        <w:rPr>
          <w:rFonts w:ascii="Arial" w:hAnsi="Arial" w:cs="Arial"/>
          <w:spacing w:val="23"/>
          <w:lang w:val="az-Latn-AZ"/>
        </w:rPr>
        <w:t xml:space="preserve"> </w:t>
      </w:r>
      <w:r w:rsidRPr="007E2396">
        <w:rPr>
          <w:rFonts w:ascii="Arial" w:hAnsi="Arial" w:cs="Arial"/>
          <w:spacing w:val="-2"/>
          <w:lang w:val="az-Latn-AZ"/>
        </w:rPr>
        <w:t>Nazirliyinin</w:t>
      </w:r>
      <w:r w:rsidRPr="007E2396">
        <w:rPr>
          <w:rFonts w:ascii="Arial" w:hAnsi="Arial" w:cs="Arial"/>
          <w:spacing w:val="21"/>
          <w:lang w:val="az-Latn-AZ"/>
        </w:rPr>
        <w:t xml:space="preserve"> </w:t>
      </w:r>
      <w:r w:rsidRPr="007E2396">
        <w:rPr>
          <w:rFonts w:ascii="Arial" w:hAnsi="Arial" w:cs="Arial"/>
          <w:spacing w:val="-1"/>
          <w:lang w:val="az-Latn-AZ"/>
        </w:rPr>
        <w:t>təhsil</w:t>
      </w:r>
      <w:r w:rsidRPr="007E2396">
        <w:rPr>
          <w:rFonts w:ascii="Arial" w:hAnsi="Arial" w:cs="Arial"/>
          <w:spacing w:val="103"/>
          <w:lang w:val="az-Latn-AZ"/>
        </w:rPr>
        <w:t xml:space="preserve"> </w:t>
      </w:r>
      <w:r w:rsidRPr="007E2396">
        <w:rPr>
          <w:rFonts w:ascii="Arial" w:hAnsi="Arial" w:cs="Arial"/>
          <w:spacing w:val="-2"/>
          <w:lang w:val="az-Latn-AZ"/>
        </w:rPr>
        <w:t>müəssisələrində</w:t>
      </w:r>
      <w:r w:rsidRPr="007E2396">
        <w:rPr>
          <w:rFonts w:ascii="Arial" w:hAnsi="Arial" w:cs="Arial"/>
          <w:spacing w:val="-1"/>
          <w:lang w:val="az-Latn-AZ"/>
        </w:rPr>
        <w:t xml:space="preserve"> peşə</w:t>
      </w:r>
      <w:r w:rsidRPr="007E2396">
        <w:rPr>
          <w:rFonts w:ascii="Arial" w:hAnsi="Arial" w:cs="Arial"/>
          <w:spacing w:val="85"/>
          <w:lang w:val="az-Latn-AZ"/>
        </w:rPr>
        <w:t xml:space="preserve"> </w:t>
      </w:r>
      <w:r w:rsidRPr="007E2396">
        <w:rPr>
          <w:rFonts w:ascii="Arial" w:hAnsi="Arial" w:cs="Arial"/>
          <w:spacing w:val="-1"/>
          <w:lang w:val="az-Latn-AZ"/>
        </w:rPr>
        <w:t>hazırlığı</w:t>
      </w:r>
      <w:r w:rsidRPr="007E2396">
        <w:rPr>
          <w:rFonts w:ascii="Arial" w:hAnsi="Arial" w:cs="Arial"/>
          <w:spacing w:val="-5"/>
          <w:lang w:val="az-Latn-AZ"/>
        </w:rPr>
        <w:t xml:space="preserve"> </w:t>
      </w:r>
      <w:r w:rsidRPr="007E2396">
        <w:rPr>
          <w:rFonts w:ascii="Arial" w:hAnsi="Arial" w:cs="Arial"/>
          <w:spacing w:val="-1"/>
          <w:lang w:val="az-Latn-AZ"/>
        </w:rPr>
        <w:t xml:space="preserve">keçənlərin sayı </w:t>
      </w:r>
      <w:r w:rsidRPr="007E2396">
        <w:rPr>
          <w:rFonts w:ascii="Arial" w:hAnsi="Arial" w:cs="Arial"/>
          <w:spacing w:val="-2"/>
          <w:lang w:val="az-Latn-AZ"/>
        </w:rPr>
        <w:t xml:space="preserve">13-cü sətirdə, </w:t>
      </w:r>
      <w:r w:rsidRPr="007E2396">
        <w:rPr>
          <w:rFonts w:ascii="Arial" w:hAnsi="Arial" w:cs="Arial"/>
          <w:spacing w:val="-1"/>
          <w:lang w:val="az-Latn-AZ"/>
        </w:rPr>
        <w:t>tədris</w:t>
      </w:r>
      <w:r w:rsidRPr="007E2396">
        <w:rPr>
          <w:rFonts w:ascii="Arial" w:hAnsi="Arial" w:cs="Arial"/>
          <w:spacing w:val="40"/>
          <w:lang w:val="az-Latn-AZ"/>
        </w:rPr>
        <w:t xml:space="preserve"> </w:t>
      </w:r>
      <w:r w:rsidRPr="007E2396">
        <w:rPr>
          <w:rFonts w:ascii="Arial" w:hAnsi="Arial" w:cs="Arial"/>
          <w:spacing w:val="-1"/>
          <w:lang w:val="az-Latn-AZ"/>
        </w:rPr>
        <w:t>bazası</w:t>
      </w:r>
      <w:r w:rsidRPr="007E2396">
        <w:rPr>
          <w:rFonts w:ascii="Arial" w:hAnsi="Arial" w:cs="Arial"/>
          <w:spacing w:val="41"/>
          <w:lang w:val="az-Latn-AZ"/>
        </w:rPr>
        <w:t xml:space="preserve"> </w:t>
      </w:r>
      <w:r w:rsidRPr="007E2396">
        <w:rPr>
          <w:rFonts w:ascii="Arial" w:hAnsi="Arial" w:cs="Arial"/>
          <w:spacing w:val="-1"/>
          <w:lang w:val="az-Latn-AZ"/>
        </w:rPr>
        <w:t>olan</w:t>
      </w:r>
      <w:r w:rsidRPr="007E2396">
        <w:rPr>
          <w:rFonts w:ascii="Arial" w:hAnsi="Arial" w:cs="Arial"/>
          <w:spacing w:val="43"/>
          <w:lang w:val="az-Latn-AZ"/>
        </w:rPr>
        <w:t xml:space="preserve"> </w:t>
      </w:r>
      <w:r w:rsidRPr="007E2396">
        <w:rPr>
          <w:rFonts w:ascii="Arial" w:hAnsi="Arial" w:cs="Arial"/>
          <w:spacing w:val="-2"/>
          <w:lang w:val="az-Latn-AZ"/>
        </w:rPr>
        <w:t>müəssisə</w:t>
      </w:r>
      <w:r w:rsidRPr="007E2396">
        <w:rPr>
          <w:rFonts w:ascii="Arial" w:hAnsi="Arial" w:cs="Arial"/>
          <w:spacing w:val="42"/>
          <w:lang w:val="az-Latn-AZ"/>
        </w:rPr>
        <w:t xml:space="preserve"> </w:t>
      </w:r>
      <w:r w:rsidRPr="007E2396">
        <w:rPr>
          <w:rFonts w:ascii="Arial" w:hAnsi="Arial" w:cs="Arial"/>
          <w:lang w:val="az-Latn-AZ"/>
        </w:rPr>
        <w:t>və</w:t>
      </w:r>
      <w:r w:rsidRPr="007E2396">
        <w:rPr>
          <w:rFonts w:ascii="Arial" w:hAnsi="Arial" w:cs="Arial"/>
          <w:spacing w:val="42"/>
          <w:lang w:val="az-Latn-AZ"/>
        </w:rPr>
        <w:t xml:space="preserve"> </w:t>
      </w:r>
      <w:r w:rsidRPr="007E2396">
        <w:rPr>
          <w:rFonts w:ascii="Arial" w:hAnsi="Arial" w:cs="Arial"/>
          <w:spacing w:val="-2"/>
          <w:lang w:val="az-Latn-AZ"/>
        </w:rPr>
        <w:t>təşkilatlarda</w:t>
      </w:r>
      <w:r w:rsidRPr="007E2396">
        <w:rPr>
          <w:rFonts w:ascii="Arial" w:hAnsi="Arial" w:cs="Arial"/>
          <w:spacing w:val="-1"/>
          <w:lang w:val="az-Latn-AZ"/>
        </w:rPr>
        <w:t xml:space="preserve"> peşə</w:t>
      </w:r>
      <w:r w:rsidRPr="007E2396">
        <w:rPr>
          <w:rFonts w:ascii="Arial" w:hAnsi="Arial" w:cs="Arial"/>
          <w:spacing w:val="85"/>
          <w:lang w:val="az-Latn-AZ"/>
        </w:rPr>
        <w:t xml:space="preserve"> </w:t>
      </w:r>
      <w:r w:rsidRPr="007E2396">
        <w:rPr>
          <w:rFonts w:ascii="Arial" w:hAnsi="Arial" w:cs="Arial"/>
          <w:spacing w:val="-1"/>
          <w:lang w:val="az-Latn-AZ"/>
        </w:rPr>
        <w:t>hazırlığı</w:t>
      </w:r>
      <w:r w:rsidRPr="007E2396">
        <w:rPr>
          <w:rFonts w:ascii="Arial" w:hAnsi="Arial" w:cs="Arial"/>
          <w:spacing w:val="-5"/>
          <w:lang w:val="az-Latn-AZ"/>
        </w:rPr>
        <w:t xml:space="preserve"> </w:t>
      </w:r>
      <w:r w:rsidRPr="007E2396">
        <w:rPr>
          <w:rFonts w:ascii="Arial" w:hAnsi="Arial" w:cs="Arial"/>
          <w:spacing w:val="-1"/>
          <w:lang w:val="az-Latn-AZ"/>
        </w:rPr>
        <w:t xml:space="preserve">keçənlərin sayı </w:t>
      </w:r>
      <w:r w:rsidRPr="007E2396">
        <w:rPr>
          <w:rFonts w:ascii="Arial" w:hAnsi="Arial" w:cs="Arial"/>
          <w:spacing w:val="-2"/>
          <w:lang w:val="az-Latn-AZ"/>
        </w:rPr>
        <w:t xml:space="preserve">14-cü sətirdə, </w:t>
      </w:r>
      <w:r w:rsidRPr="007E2396">
        <w:rPr>
          <w:rFonts w:ascii="Arial" w:hAnsi="Arial" w:cs="Arial"/>
          <w:lang w:val="az-Latn-AZ"/>
        </w:rPr>
        <w:t>özəl</w:t>
      </w:r>
      <w:r w:rsidRPr="007E2396">
        <w:rPr>
          <w:rFonts w:ascii="Arial" w:hAnsi="Arial" w:cs="Arial"/>
          <w:spacing w:val="41"/>
          <w:lang w:val="az-Latn-AZ"/>
        </w:rPr>
        <w:t xml:space="preserve"> </w:t>
      </w:r>
      <w:r w:rsidRPr="007E2396">
        <w:rPr>
          <w:rFonts w:ascii="Arial" w:hAnsi="Arial" w:cs="Arial"/>
          <w:spacing w:val="-2"/>
          <w:lang w:val="az-Latn-AZ"/>
        </w:rPr>
        <w:t>təhsil</w:t>
      </w:r>
      <w:r w:rsidRPr="007E2396">
        <w:rPr>
          <w:rFonts w:ascii="Arial" w:hAnsi="Arial" w:cs="Arial"/>
          <w:spacing w:val="66"/>
          <w:lang w:val="az-Latn-AZ"/>
        </w:rPr>
        <w:t xml:space="preserve"> </w:t>
      </w:r>
      <w:r w:rsidRPr="007E2396">
        <w:rPr>
          <w:rFonts w:ascii="Arial" w:hAnsi="Arial" w:cs="Arial"/>
          <w:spacing w:val="-2"/>
          <w:lang w:val="az-Latn-AZ"/>
        </w:rPr>
        <w:t>müəssisələrində</w:t>
      </w:r>
      <w:r w:rsidRPr="007E2396">
        <w:rPr>
          <w:rFonts w:ascii="Arial" w:hAnsi="Arial" w:cs="Arial"/>
          <w:spacing w:val="-1"/>
          <w:lang w:val="az-Latn-AZ"/>
        </w:rPr>
        <w:t xml:space="preserve"> peşə</w:t>
      </w:r>
      <w:r w:rsidRPr="007E2396">
        <w:rPr>
          <w:rFonts w:ascii="Arial" w:hAnsi="Arial" w:cs="Arial"/>
          <w:spacing w:val="85"/>
          <w:lang w:val="az-Latn-AZ"/>
        </w:rPr>
        <w:t xml:space="preserve"> </w:t>
      </w:r>
      <w:r w:rsidRPr="007E2396">
        <w:rPr>
          <w:rFonts w:ascii="Arial" w:hAnsi="Arial" w:cs="Arial"/>
          <w:spacing w:val="-1"/>
          <w:lang w:val="az-Latn-AZ"/>
        </w:rPr>
        <w:t>hazırlığı</w:t>
      </w:r>
      <w:r w:rsidRPr="007E2396">
        <w:rPr>
          <w:rFonts w:ascii="Arial" w:hAnsi="Arial" w:cs="Arial"/>
          <w:spacing w:val="-5"/>
          <w:lang w:val="az-Latn-AZ"/>
        </w:rPr>
        <w:t xml:space="preserve"> </w:t>
      </w:r>
      <w:r w:rsidRPr="007E2396">
        <w:rPr>
          <w:rFonts w:ascii="Arial" w:hAnsi="Arial" w:cs="Arial"/>
          <w:spacing w:val="-1"/>
          <w:lang w:val="az-Latn-AZ"/>
        </w:rPr>
        <w:t xml:space="preserve">keçənlərin sayı </w:t>
      </w:r>
      <w:r w:rsidRPr="007E2396">
        <w:rPr>
          <w:rFonts w:ascii="Arial" w:hAnsi="Arial" w:cs="Arial"/>
          <w:spacing w:val="-2"/>
          <w:lang w:val="az-Latn-AZ"/>
        </w:rPr>
        <w:t>15-ci sətirdə qeyd edilir.</w:t>
      </w:r>
    </w:p>
    <w:p w14:paraId="1F02BB99" w14:textId="77777777" w:rsidR="009B5BBC" w:rsidRPr="007E2396" w:rsidRDefault="009B5BBC" w:rsidP="009B5BBC">
      <w:pPr>
        <w:jc w:val="both"/>
        <w:rPr>
          <w:rFonts w:ascii="Arial" w:hAnsi="Arial" w:cs="Arial"/>
          <w:lang w:val="az-Latn-AZ"/>
        </w:rPr>
      </w:pPr>
    </w:p>
    <w:sectPr w:rsidR="009B5BBC" w:rsidRPr="007E2396" w:rsidSect="00B33D9E">
      <w:footerReference w:type="default" r:id="rId9"/>
      <w:endnotePr>
        <w:numFmt w:val="decimal"/>
      </w:endnotePr>
      <w:pgSz w:w="11906" w:h="16838"/>
      <w:pgMar w:top="1134" w:right="748" w:bottom="1134" w:left="81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F15B5" w14:textId="77777777" w:rsidR="00FA4528" w:rsidRDefault="00FA4528"/>
  </w:endnote>
  <w:endnote w:type="continuationSeparator" w:id="0">
    <w:p w14:paraId="186C0729" w14:textId="77777777" w:rsidR="00FA4528" w:rsidRDefault="00FA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alatino Linotype">
    <w:panose1 w:val="02040502050505030304"/>
    <w:charset w:val="00"/>
    <w:family w:val="roman"/>
    <w:pitch w:val="variable"/>
    <w:sig w:usb0="E0000387" w:usb1="40000013"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3 Times AzLat">
    <w:panose1 w:val="02020603050405020304"/>
    <w:charset w:val="CC"/>
    <w:family w:val="roman"/>
    <w:pitch w:val="variable"/>
    <w:sig w:usb0="00000201" w:usb1="00000000" w:usb2="00000000" w:usb3="00000000" w:csb0="00000004"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A3 Arial AzLat">
    <w:altName w:val="Arial"/>
    <w:panose1 w:val="020B0604020202020204"/>
    <w:charset w:val="CC"/>
    <w:family w:val="swiss"/>
    <w:pitch w:val="variable"/>
    <w:sig w:usb0="00000201" w:usb1="00000000" w:usb2="00000000" w:usb3="00000000" w:csb0="00000004"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imes Roman AzLat">
    <w:altName w:val="Times New Roman"/>
    <w:panose1 w:val="02020603050405020304"/>
    <w:charset w:val="CC"/>
    <w:family w:val="roman"/>
    <w:pitch w:val="variable"/>
    <w:sig w:usb0="00000201" w:usb1="00000000" w:usb2="00000000" w:usb3="00000000" w:csb0="00000004"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EBAC0" w14:textId="486A6819" w:rsidR="00395E94" w:rsidRPr="00B70201" w:rsidRDefault="00395E94" w:rsidP="00395E94">
    <w:pPr>
      <w:pStyle w:val="Footer"/>
      <w:jc w:val="right"/>
      <w:rPr>
        <w:rFonts w:ascii="Segoe UI" w:hAnsi="Segoe UI" w:cs="Segoe UI"/>
        <w:i/>
        <w:color w:val="808080"/>
        <w:sz w:val="20"/>
        <w:szCs w:val="20"/>
        <w:lang w:val="az-Latn-A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EE5AA" w14:textId="77777777" w:rsidR="00FA4528" w:rsidRDefault="00FA4528"/>
  </w:footnote>
  <w:footnote w:type="continuationSeparator" w:id="0">
    <w:p w14:paraId="18CCA094" w14:textId="77777777" w:rsidR="00FA4528" w:rsidRDefault="00FA4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02"/>
    <w:multiLevelType w:val="multilevel"/>
    <w:tmpl w:val="00000885"/>
    <w:lvl w:ilvl="0">
      <w:start w:val="1"/>
      <w:numFmt w:val="decimal"/>
      <w:lvlText w:val="%1."/>
      <w:lvlJc w:val="left"/>
      <w:pPr>
        <w:ind w:left="216" w:hanging="171"/>
      </w:pPr>
      <w:rPr>
        <w:rFonts w:ascii="Palatino Linotype" w:hAnsi="Palatino Linotype" w:cs="Palatino Linotype"/>
        <w:b w:val="0"/>
        <w:bCs w:val="0"/>
        <w:i/>
        <w:iCs/>
        <w:spacing w:val="1"/>
        <w:sz w:val="16"/>
        <w:szCs w:val="16"/>
      </w:rPr>
    </w:lvl>
    <w:lvl w:ilvl="1">
      <w:numFmt w:val="bullet"/>
      <w:lvlText w:val="•"/>
      <w:lvlJc w:val="left"/>
      <w:pPr>
        <w:ind w:left="766" w:hanging="171"/>
      </w:pPr>
    </w:lvl>
    <w:lvl w:ilvl="2">
      <w:numFmt w:val="bullet"/>
      <w:lvlText w:val="•"/>
      <w:lvlJc w:val="left"/>
      <w:pPr>
        <w:ind w:left="1316" w:hanging="171"/>
      </w:pPr>
    </w:lvl>
    <w:lvl w:ilvl="3">
      <w:numFmt w:val="bullet"/>
      <w:lvlText w:val="•"/>
      <w:lvlJc w:val="left"/>
      <w:pPr>
        <w:ind w:left="1866" w:hanging="171"/>
      </w:pPr>
    </w:lvl>
    <w:lvl w:ilvl="4">
      <w:numFmt w:val="bullet"/>
      <w:lvlText w:val="•"/>
      <w:lvlJc w:val="left"/>
      <w:pPr>
        <w:ind w:left="2415" w:hanging="171"/>
      </w:pPr>
    </w:lvl>
    <w:lvl w:ilvl="5">
      <w:numFmt w:val="bullet"/>
      <w:lvlText w:val="•"/>
      <w:lvlJc w:val="left"/>
      <w:pPr>
        <w:ind w:left="2965" w:hanging="171"/>
      </w:pPr>
    </w:lvl>
    <w:lvl w:ilvl="6">
      <w:numFmt w:val="bullet"/>
      <w:lvlText w:val="•"/>
      <w:lvlJc w:val="left"/>
      <w:pPr>
        <w:ind w:left="3515" w:hanging="171"/>
      </w:pPr>
    </w:lvl>
    <w:lvl w:ilvl="7">
      <w:numFmt w:val="bullet"/>
      <w:lvlText w:val="•"/>
      <w:lvlJc w:val="left"/>
      <w:pPr>
        <w:ind w:left="4065" w:hanging="171"/>
      </w:pPr>
    </w:lvl>
    <w:lvl w:ilvl="8">
      <w:numFmt w:val="bullet"/>
      <w:lvlText w:val="•"/>
      <w:lvlJc w:val="left"/>
      <w:pPr>
        <w:ind w:left="4615" w:hanging="171"/>
      </w:pPr>
    </w:lvl>
  </w:abstractNum>
  <w:abstractNum w:abstractNumId="1" w15:restartNumberingAfterBreak="0">
    <w:nsid w:val="00000403"/>
    <w:multiLevelType w:val="multilevel"/>
    <w:tmpl w:val="00000886"/>
    <w:lvl w:ilvl="0">
      <w:numFmt w:val="bullet"/>
      <w:lvlText w:val="-"/>
      <w:lvlJc w:val="left"/>
      <w:pPr>
        <w:ind w:left="216" w:hanging="180"/>
      </w:pPr>
      <w:rPr>
        <w:rFonts w:ascii="Palatino Linotype" w:hAnsi="Palatino Linotype"/>
        <w:b w:val="0"/>
        <w:i/>
        <w:sz w:val="16"/>
      </w:rPr>
    </w:lvl>
    <w:lvl w:ilvl="1">
      <w:numFmt w:val="bullet"/>
      <w:lvlText w:val="•"/>
      <w:lvlJc w:val="left"/>
      <w:pPr>
        <w:ind w:left="766" w:hanging="180"/>
      </w:pPr>
    </w:lvl>
    <w:lvl w:ilvl="2">
      <w:numFmt w:val="bullet"/>
      <w:lvlText w:val="•"/>
      <w:lvlJc w:val="left"/>
      <w:pPr>
        <w:ind w:left="1316" w:hanging="180"/>
      </w:pPr>
    </w:lvl>
    <w:lvl w:ilvl="3">
      <w:numFmt w:val="bullet"/>
      <w:lvlText w:val="•"/>
      <w:lvlJc w:val="left"/>
      <w:pPr>
        <w:ind w:left="1866" w:hanging="180"/>
      </w:pPr>
    </w:lvl>
    <w:lvl w:ilvl="4">
      <w:numFmt w:val="bullet"/>
      <w:lvlText w:val="•"/>
      <w:lvlJc w:val="left"/>
      <w:pPr>
        <w:ind w:left="2416" w:hanging="180"/>
      </w:pPr>
    </w:lvl>
    <w:lvl w:ilvl="5">
      <w:numFmt w:val="bullet"/>
      <w:lvlText w:val="•"/>
      <w:lvlJc w:val="left"/>
      <w:pPr>
        <w:ind w:left="2965" w:hanging="180"/>
      </w:pPr>
    </w:lvl>
    <w:lvl w:ilvl="6">
      <w:numFmt w:val="bullet"/>
      <w:lvlText w:val="•"/>
      <w:lvlJc w:val="left"/>
      <w:pPr>
        <w:ind w:left="3515" w:hanging="180"/>
      </w:pPr>
    </w:lvl>
    <w:lvl w:ilvl="7">
      <w:numFmt w:val="bullet"/>
      <w:lvlText w:val="•"/>
      <w:lvlJc w:val="left"/>
      <w:pPr>
        <w:ind w:left="4065" w:hanging="180"/>
      </w:pPr>
    </w:lvl>
    <w:lvl w:ilvl="8">
      <w:numFmt w:val="bullet"/>
      <w:lvlText w:val="•"/>
      <w:lvlJc w:val="left"/>
      <w:pPr>
        <w:ind w:left="4615" w:hanging="180"/>
      </w:pPr>
    </w:lvl>
  </w:abstractNum>
  <w:abstractNum w:abstractNumId="2" w15:restartNumberingAfterBreak="0">
    <w:nsid w:val="00000404"/>
    <w:multiLevelType w:val="multilevel"/>
    <w:tmpl w:val="00000887"/>
    <w:lvl w:ilvl="0">
      <w:start w:val="1"/>
      <w:numFmt w:val="upperRoman"/>
      <w:lvlText w:val="%1"/>
      <w:lvlJc w:val="left"/>
      <w:pPr>
        <w:ind w:left="120" w:hanging="185"/>
      </w:pPr>
      <w:rPr>
        <w:rFonts w:ascii="Palatino Linotype" w:hAnsi="Palatino Linotype" w:cs="Palatino Linotype"/>
        <w:b w:val="0"/>
        <w:bCs w:val="0"/>
        <w:w w:val="99"/>
        <w:sz w:val="24"/>
        <w:szCs w:val="24"/>
      </w:rPr>
    </w:lvl>
    <w:lvl w:ilvl="1">
      <w:numFmt w:val="bullet"/>
      <w:lvlText w:val="•"/>
      <w:lvlJc w:val="left"/>
      <w:pPr>
        <w:ind w:left="1067" w:hanging="185"/>
      </w:pPr>
    </w:lvl>
    <w:lvl w:ilvl="2">
      <w:numFmt w:val="bullet"/>
      <w:lvlText w:val="•"/>
      <w:lvlJc w:val="left"/>
      <w:pPr>
        <w:ind w:left="2014" w:hanging="185"/>
      </w:pPr>
    </w:lvl>
    <w:lvl w:ilvl="3">
      <w:numFmt w:val="bullet"/>
      <w:lvlText w:val="•"/>
      <w:lvlJc w:val="left"/>
      <w:pPr>
        <w:ind w:left="2961" w:hanging="185"/>
      </w:pPr>
    </w:lvl>
    <w:lvl w:ilvl="4">
      <w:numFmt w:val="bullet"/>
      <w:lvlText w:val="•"/>
      <w:lvlJc w:val="left"/>
      <w:pPr>
        <w:ind w:left="3908" w:hanging="185"/>
      </w:pPr>
    </w:lvl>
    <w:lvl w:ilvl="5">
      <w:numFmt w:val="bullet"/>
      <w:lvlText w:val="•"/>
      <w:lvlJc w:val="left"/>
      <w:pPr>
        <w:ind w:left="4855" w:hanging="185"/>
      </w:pPr>
    </w:lvl>
    <w:lvl w:ilvl="6">
      <w:numFmt w:val="bullet"/>
      <w:lvlText w:val="•"/>
      <w:lvlJc w:val="left"/>
      <w:pPr>
        <w:ind w:left="5802" w:hanging="185"/>
      </w:pPr>
    </w:lvl>
    <w:lvl w:ilvl="7">
      <w:numFmt w:val="bullet"/>
      <w:lvlText w:val="•"/>
      <w:lvlJc w:val="left"/>
      <w:pPr>
        <w:ind w:left="6749" w:hanging="185"/>
      </w:pPr>
    </w:lvl>
    <w:lvl w:ilvl="8">
      <w:numFmt w:val="bullet"/>
      <w:lvlText w:val="•"/>
      <w:lvlJc w:val="left"/>
      <w:pPr>
        <w:ind w:left="7696" w:hanging="185"/>
      </w:pPr>
    </w:lvl>
  </w:abstractNum>
  <w:abstractNum w:abstractNumId="3" w15:restartNumberingAfterBreak="0">
    <w:nsid w:val="00000405"/>
    <w:multiLevelType w:val="multilevel"/>
    <w:tmpl w:val="00000888"/>
    <w:lvl w:ilvl="0">
      <w:start w:val="1"/>
      <w:numFmt w:val="upperRoman"/>
      <w:lvlText w:val="%1"/>
      <w:lvlJc w:val="left"/>
      <w:pPr>
        <w:ind w:left="120" w:hanging="154"/>
      </w:pPr>
      <w:rPr>
        <w:rFonts w:ascii="Palatino Linotype" w:hAnsi="Palatino Linotype" w:cs="Palatino Linotype"/>
        <w:b/>
        <w:bCs/>
        <w:sz w:val="24"/>
        <w:szCs w:val="24"/>
      </w:rPr>
    </w:lvl>
    <w:lvl w:ilvl="1">
      <w:numFmt w:val="bullet"/>
      <w:lvlText w:val="•"/>
      <w:lvlJc w:val="left"/>
      <w:pPr>
        <w:ind w:left="1067" w:hanging="154"/>
      </w:pPr>
    </w:lvl>
    <w:lvl w:ilvl="2">
      <w:numFmt w:val="bullet"/>
      <w:lvlText w:val="•"/>
      <w:lvlJc w:val="left"/>
      <w:pPr>
        <w:ind w:left="2014" w:hanging="154"/>
      </w:pPr>
    </w:lvl>
    <w:lvl w:ilvl="3">
      <w:numFmt w:val="bullet"/>
      <w:lvlText w:val="•"/>
      <w:lvlJc w:val="left"/>
      <w:pPr>
        <w:ind w:left="2961" w:hanging="154"/>
      </w:pPr>
    </w:lvl>
    <w:lvl w:ilvl="4">
      <w:numFmt w:val="bullet"/>
      <w:lvlText w:val="•"/>
      <w:lvlJc w:val="left"/>
      <w:pPr>
        <w:ind w:left="3908" w:hanging="154"/>
      </w:pPr>
    </w:lvl>
    <w:lvl w:ilvl="5">
      <w:numFmt w:val="bullet"/>
      <w:lvlText w:val="•"/>
      <w:lvlJc w:val="left"/>
      <w:pPr>
        <w:ind w:left="4855" w:hanging="154"/>
      </w:pPr>
    </w:lvl>
    <w:lvl w:ilvl="6">
      <w:numFmt w:val="bullet"/>
      <w:lvlText w:val="•"/>
      <w:lvlJc w:val="left"/>
      <w:pPr>
        <w:ind w:left="5802" w:hanging="154"/>
      </w:pPr>
    </w:lvl>
    <w:lvl w:ilvl="7">
      <w:numFmt w:val="bullet"/>
      <w:lvlText w:val="•"/>
      <w:lvlJc w:val="left"/>
      <w:pPr>
        <w:ind w:left="6749" w:hanging="154"/>
      </w:pPr>
    </w:lvl>
    <w:lvl w:ilvl="8">
      <w:numFmt w:val="bullet"/>
      <w:lvlText w:val="•"/>
      <w:lvlJc w:val="left"/>
      <w:pPr>
        <w:ind w:left="7696" w:hanging="154"/>
      </w:pPr>
    </w:lvl>
  </w:abstractNum>
  <w:abstractNum w:abstractNumId="4" w15:restartNumberingAfterBreak="0">
    <w:nsid w:val="00000406"/>
    <w:multiLevelType w:val="multilevel"/>
    <w:tmpl w:val="00000889"/>
    <w:lvl w:ilvl="0">
      <w:start w:val="1"/>
      <w:numFmt w:val="decimal"/>
      <w:lvlText w:val="%1-"/>
      <w:lvlJc w:val="left"/>
      <w:pPr>
        <w:ind w:left="120" w:hanging="320"/>
      </w:pPr>
      <w:rPr>
        <w:rFonts w:ascii="Palatino Linotype" w:hAnsi="Palatino Linotype" w:cs="Palatino Linotype"/>
        <w:b w:val="0"/>
        <w:bCs w:val="0"/>
        <w:sz w:val="24"/>
        <w:szCs w:val="24"/>
      </w:rPr>
    </w:lvl>
    <w:lvl w:ilvl="1">
      <w:numFmt w:val="bullet"/>
      <w:lvlText w:val="•"/>
      <w:lvlJc w:val="left"/>
      <w:pPr>
        <w:ind w:left="1069" w:hanging="320"/>
      </w:pPr>
    </w:lvl>
    <w:lvl w:ilvl="2">
      <w:numFmt w:val="bullet"/>
      <w:lvlText w:val="•"/>
      <w:lvlJc w:val="left"/>
      <w:pPr>
        <w:ind w:left="2018" w:hanging="320"/>
      </w:pPr>
    </w:lvl>
    <w:lvl w:ilvl="3">
      <w:numFmt w:val="bullet"/>
      <w:lvlText w:val="•"/>
      <w:lvlJc w:val="left"/>
      <w:pPr>
        <w:ind w:left="2967" w:hanging="320"/>
      </w:pPr>
    </w:lvl>
    <w:lvl w:ilvl="4">
      <w:numFmt w:val="bullet"/>
      <w:lvlText w:val="•"/>
      <w:lvlJc w:val="left"/>
      <w:pPr>
        <w:ind w:left="3916" w:hanging="320"/>
      </w:pPr>
    </w:lvl>
    <w:lvl w:ilvl="5">
      <w:numFmt w:val="bullet"/>
      <w:lvlText w:val="•"/>
      <w:lvlJc w:val="left"/>
      <w:pPr>
        <w:ind w:left="4865" w:hanging="320"/>
      </w:pPr>
    </w:lvl>
    <w:lvl w:ilvl="6">
      <w:numFmt w:val="bullet"/>
      <w:lvlText w:val="•"/>
      <w:lvlJc w:val="left"/>
      <w:pPr>
        <w:ind w:left="5814" w:hanging="320"/>
      </w:pPr>
    </w:lvl>
    <w:lvl w:ilvl="7">
      <w:numFmt w:val="bullet"/>
      <w:lvlText w:val="•"/>
      <w:lvlJc w:val="left"/>
      <w:pPr>
        <w:ind w:left="6763" w:hanging="320"/>
      </w:pPr>
    </w:lvl>
    <w:lvl w:ilvl="8">
      <w:numFmt w:val="bullet"/>
      <w:lvlText w:val="•"/>
      <w:lvlJc w:val="left"/>
      <w:pPr>
        <w:ind w:left="7712" w:hanging="320"/>
      </w:pPr>
    </w:lvl>
  </w:abstractNum>
  <w:abstractNum w:abstractNumId="5" w15:restartNumberingAfterBreak="0">
    <w:nsid w:val="00000407"/>
    <w:multiLevelType w:val="multilevel"/>
    <w:tmpl w:val="0000088A"/>
    <w:lvl w:ilvl="0">
      <w:start w:val="5"/>
      <w:numFmt w:val="decimal"/>
      <w:lvlText w:val="%1-"/>
      <w:lvlJc w:val="left"/>
      <w:pPr>
        <w:ind w:left="120" w:hanging="320"/>
      </w:pPr>
      <w:rPr>
        <w:rFonts w:ascii="Palatino Linotype" w:hAnsi="Palatino Linotype" w:cs="Palatino Linotype"/>
        <w:b w:val="0"/>
        <w:bCs w:val="0"/>
        <w:sz w:val="24"/>
        <w:szCs w:val="24"/>
      </w:rPr>
    </w:lvl>
    <w:lvl w:ilvl="1">
      <w:numFmt w:val="bullet"/>
      <w:lvlText w:val="•"/>
      <w:lvlJc w:val="left"/>
      <w:pPr>
        <w:ind w:left="1069" w:hanging="320"/>
      </w:pPr>
    </w:lvl>
    <w:lvl w:ilvl="2">
      <w:numFmt w:val="bullet"/>
      <w:lvlText w:val="•"/>
      <w:lvlJc w:val="left"/>
      <w:pPr>
        <w:ind w:left="2018" w:hanging="320"/>
      </w:pPr>
    </w:lvl>
    <w:lvl w:ilvl="3">
      <w:numFmt w:val="bullet"/>
      <w:lvlText w:val="•"/>
      <w:lvlJc w:val="left"/>
      <w:pPr>
        <w:ind w:left="2967" w:hanging="320"/>
      </w:pPr>
    </w:lvl>
    <w:lvl w:ilvl="4">
      <w:numFmt w:val="bullet"/>
      <w:lvlText w:val="•"/>
      <w:lvlJc w:val="left"/>
      <w:pPr>
        <w:ind w:left="3916" w:hanging="320"/>
      </w:pPr>
    </w:lvl>
    <w:lvl w:ilvl="5">
      <w:numFmt w:val="bullet"/>
      <w:lvlText w:val="•"/>
      <w:lvlJc w:val="left"/>
      <w:pPr>
        <w:ind w:left="4865" w:hanging="320"/>
      </w:pPr>
    </w:lvl>
    <w:lvl w:ilvl="6">
      <w:numFmt w:val="bullet"/>
      <w:lvlText w:val="•"/>
      <w:lvlJc w:val="left"/>
      <w:pPr>
        <w:ind w:left="5814" w:hanging="320"/>
      </w:pPr>
    </w:lvl>
    <w:lvl w:ilvl="7">
      <w:numFmt w:val="bullet"/>
      <w:lvlText w:val="•"/>
      <w:lvlJc w:val="left"/>
      <w:pPr>
        <w:ind w:left="6763" w:hanging="320"/>
      </w:pPr>
    </w:lvl>
    <w:lvl w:ilvl="8">
      <w:numFmt w:val="bullet"/>
      <w:lvlText w:val="•"/>
      <w:lvlJc w:val="left"/>
      <w:pPr>
        <w:ind w:left="7712" w:hanging="320"/>
      </w:pPr>
    </w:lvl>
  </w:abstractNum>
  <w:abstractNum w:abstractNumId="6" w15:restartNumberingAfterBreak="0">
    <w:nsid w:val="00000408"/>
    <w:multiLevelType w:val="multilevel"/>
    <w:tmpl w:val="0000088B"/>
    <w:lvl w:ilvl="0">
      <w:start w:val="1"/>
      <w:numFmt w:val="decimal"/>
      <w:lvlText w:val="%1-"/>
      <w:lvlJc w:val="left"/>
      <w:pPr>
        <w:ind w:left="120" w:hanging="320"/>
      </w:pPr>
      <w:rPr>
        <w:rFonts w:ascii="Palatino Linotype" w:hAnsi="Palatino Linotype" w:cs="Palatino Linotype"/>
        <w:b w:val="0"/>
        <w:bCs w:val="0"/>
        <w:sz w:val="24"/>
        <w:szCs w:val="24"/>
      </w:rPr>
    </w:lvl>
    <w:lvl w:ilvl="1">
      <w:numFmt w:val="bullet"/>
      <w:lvlText w:val="•"/>
      <w:lvlJc w:val="left"/>
      <w:pPr>
        <w:ind w:left="1067" w:hanging="320"/>
      </w:pPr>
    </w:lvl>
    <w:lvl w:ilvl="2">
      <w:numFmt w:val="bullet"/>
      <w:lvlText w:val="•"/>
      <w:lvlJc w:val="left"/>
      <w:pPr>
        <w:ind w:left="2014" w:hanging="320"/>
      </w:pPr>
    </w:lvl>
    <w:lvl w:ilvl="3">
      <w:numFmt w:val="bullet"/>
      <w:lvlText w:val="•"/>
      <w:lvlJc w:val="left"/>
      <w:pPr>
        <w:ind w:left="2961" w:hanging="320"/>
      </w:pPr>
    </w:lvl>
    <w:lvl w:ilvl="4">
      <w:numFmt w:val="bullet"/>
      <w:lvlText w:val="•"/>
      <w:lvlJc w:val="left"/>
      <w:pPr>
        <w:ind w:left="3908" w:hanging="320"/>
      </w:pPr>
    </w:lvl>
    <w:lvl w:ilvl="5">
      <w:numFmt w:val="bullet"/>
      <w:lvlText w:val="•"/>
      <w:lvlJc w:val="left"/>
      <w:pPr>
        <w:ind w:left="4855" w:hanging="320"/>
      </w:pPr>
    </w:lvl>
    <w:lvl w:ilvl="6">
      <w:numFmt w:val="bullet"/>
      <w:lvlText w:val="•"/>
      <w:lvlJc w:val="left"/>
      <w:pPr>
        <w:ind w:left="5802" w:hanging="320"/>
      </w:pPr>
    </w:lvl>
    <w:lvl w:ilvl="7">
      <w:numFmt w:val="bullet"/>
      <w:lvlText w:val="•"/>
      <w:lvlJc w:val="left"/>
      <w:pPr>
        <w:ind w:left="6749" w:hanging="320"/>
      </w:pPr>
    </w:lvl>
    <w:lvl w:ilvl="8">
      <w:numFmt w:val="bullet"/>
      <w:lvlText w:val="•"/>
      <w:lvlJc w:val="left"/>
      <w:pPr>
        <w:ind w:left="7696" w:hanging="320"/>
      </w:pPr>
    </w:lvl>
  </w:abstractNum>
  <w:abstractNum w:abstractNumId="7" w15:restartNumberingAfterBreak="0">
    <w:nsid w:val="00000409"/>
    <w:multiLevelType w:val="multilevel"/>
    <w:tmpl w:val="0000088C"/>
    <w:lvl w:ilvl="0">
      <w:start w:val="1"/>
      <w:numFmt w:val="upperRoman"/>
      <w:lvlText w:val="%1"/>
      <w:lvlJc w:val="left"/>
      <w:pPr>
        <w:ind w:left="120" w:hanging="183"/>
      </w:pPr>
      <w:rPr>
        <w:rFonts w:ascii="Palatino Linotype" w:hAnsi="Palatino Linotype" w:cs="Palatino Linotype"/>
        <w:b/>
        <w:bCs/>
        <w:sz w:val="24"/>
        <w:szCs w:val="24"/>
      </w:rPr>
    </w:lvl>
    <w:lvl w:ilvl="1">
      <w:numFmt w:val="bullet"/>
      <w:lvlText w:val="•"/>
      <w:lvlJc w:val="left"/>
      <w:pPr>
        <w:ind w:left="1067" w:hanging="183"/>
      </w:pPr>
    </w:lvl>
    <w:lvl w:ilvl="2">
      <w:numFmt w:val="bullet"/>
      <w:lvlText w:val="•"/>
      <w:lvlJc w:val="left"/>
      <w:pPr>
        <w:ind w:left="2014" w:hanging="183"/>
      </w:pPr>
    </w:lvl>
    <w:lvl w:ilvl="3">
      <w:numFmt w:val="bullet"/>
      <w:lvlText w:val="•"/>
      <w:lvlJc w:val="left"/>
      <w:pPr>
        <w:ind w:left="2961" w:hanging="183"/>
      </w:pPr>
    </w:lvl>
    <w:lvl w:ilvl="4">
      <w:numFmt w:val="bullet"/>
      <w:lvlText w:val="•"/>
      <w:lvlJc w:val="left"/>
      <w:pPr>
        <w:ind w:left="3908" w:hanging="183"/>
      </w:pPr>
    </w:lvl>
    <w:lvl w:ilvl="5">
      <w:numFmt w:val="bullet"/>
      <w:lvlText w:val="•"/>
      <w:lvlJc w:val="left"/>
      <w:pPr>
        <w:ind w:left="4855" w:hanging="183"/>
      </w:pPr>
    </w:lvl>
    <w:lvl w:ilvl="6">
      <w:numFmt w:val="bullet"/>
      <w:lvlText w:val="•"/>
      <w:lvlJc w:val="left"/>
      <w:pPr>
        <w:ind w:left="5802" w:hanging="183"/>
      </w:pPr>
    </w:lvl>
    <w:lvl w:ilvl="7">
      <w:numFmt w:val="bullet"/>
      <w:lvlText w:val="•"/>
      <w:lvlJc w:val="left"/>
      <w:pPr>
        <w:ind w:left="6749" w:hanging="183"/>
      </w:pPr>
    </w:lvl>
    <w:lvl w:ilvl="8">
      <w:numFmt w:val="bullet"/>
      <w:lvlText w:val="•"/>
      <w:lvlJc w:val="left"/>
      <w:pPr>
        <w:ind w:left="7696" w:hanging="183"/>
      </w:pPr>
    </w:lvl>
  </w:abstractNum>
  <w:abstractNum w:abstractNumId="8" w15:restartNumberingAfterBreak="0">
    <w:nsid w:val="0000040A"/>
    <w:multiLevelType w:val="multilevel"/>
    <w:tmpl w:val="0000088D"/>
    <w:lvl w:ilvl="0">
      <w:start w:val="6"/>
      <w:numFmt w:val="decimal"/>
      <w:lvlText w:val="%1-"/>
      <w:lvlJc w:val="left"/>
      <w:pPr>
        <w:ind w:left="120" w:hanging="200"/>
      </w:pPr>
      <w:rPr>
        <w:rFonts w:ascii="Palatino Linotype" w:hAnsi="Palatino Linotype" w:cs="Palatino Linotype"/>
        <w:b w:val="0"/>
        <w:bCs w:val="0"/>
        <w:sz w:val="24"/>
        <w:szCs w:val="24"/>
      </w:rPr>
    </w:lvl>
    <w:lvl w:ilvl="1">
      <w:numFmt w:val="bullet"/>
      <w:lvlText w:val="•"/>
      <w:lvlJc w:val="left"/>
      <w:pPr>
        <w:ind w:left="1067" w:hanging="200"/>
      </w:pPr>
    </w:lvl>
    <w:lvl w:ilvl="2">
      <w:numFmt w:val="bullet"/>
      <w:lvlText w:val="•"/>
      <w:lvlJc w:val="left"/>
      <w:pPr>
        <w:ind w:left="2014" w:hanging="200"/>
      </w:pPr>
    </w:lvl>
    <w:lvl w:ilvl="3">
      <w:numFmt w:val="bullet"/>
      <w:lvlText w:val="•"/>
      <w:lvlJc w:val="left"/>
      <w:pPr>
        <w:ind w:left="2961" w:hanging="200"/>
      </w:pPr>
    </w:lvl>
    <w:lvl w:ilvl="4">
      <w:numFmt w:val="bullet"/>
      <w:lvlText w:val="•"/>
      <w:lvlJc w:val="left"/>
      <w:pPr>
        <w:ind w:left="3908" w:hanging="200"/>
      </w:pPr>
    </w:lvl>
    <w:lvl w:ilvl="5">
      <w:numFmt w:val="bullet"/>
      <w:lvlText w:val="•"/>
      <w:lvlJc w:val="left"/>
      <w:pPr>
        <w:ind w:left="4855" w:hanging="200"/>
      </w:pPr>
    </w:lvl>
    <w:lvl w:ilvl="6">
      <w:numFmt w:val="bullet"/>
      <w:lvlText w:val="•"/>
      <w:lvlJc w:val="left"/>
      <w:pPr>
        <w:ind w:left="5802" w:hanging="200"/>
      </w:pPr>
    </w:lvl>
    <w:lvl w:ilvl="7">
      <w:numFmt w:val="bullet"/>
      <w:lvlText w:val="•"/>
      <w:lvlJc w:val="left"/>
      <w:pPr>
        <w:ind w:left="6749" w:hanging="200"/>
      </w:pPr>
    </w:lvl>
    <w:lvl w:ilvl="8">
      <w:numFmt w:val="bullet"/>
      <w:lvlText w:val="•"/>
      <w:lvlJc w:val="left"/>
      <w:pPr>
        <w:ind w:left="7696" w:hanging="200"/>
      </w:pPr>
    </w:lvl>
  </w:abstractNum>
  <w:abstractNum w:abstractNumId="9" w15:restartNumberingAfterBreak="0">
    <w:nsid w:val="09A9566C"/>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AF0479D"/>
    <w:multiLevelType w:val="hybridMultilevel"/>
    <w:tmpl w:val="8C60A5B0"/>
    <w:lvl w:ilvl="0" w:tplc="F9245B0E">
      <w:start w:val="3"/>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1" w15:restartNumberingAfterBreak="0">
    <w:nsid w:val="13C92A87"/>
    <w:multiLevelType w:val="multilevel"/>
    <w:tmpl w:val="4FACE10E"/>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1FB64AAD"/>
    <w:multiLevelType w:val="multilevel"/>
    <w:tmpl w:val="05D06C4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29747AE4"/>
    <w:multiLevelType w:val="multilevel"/>
    <w:tmpl w:val="B1D84706"/>
    <w:lvl w:ilvl="0">
      <w:start w:val="200"/>
      <w:numFmt w:val="decimal"/>
      <w:lvlText w:val="%1"/>
      <w:lvlJc w:val="left"/>
      <w:pPr>
        <w:tabs>
          <w:tab w:val="num" w:pos="795"/>
        </w:tabs>
        <w:ind w:left="795" w:hanging="795"/>
      </w:pPr>
      <w:rPr>
        <w:rFonts w:hint="default"/>
        <w:color w:val="FF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9816EEA"/>
    <w:multiLevelType w:val="hybridMultilevel"/>
    <w:tmpl w:val="D32CF530"/>
    <w:lvl w:ilvl="0" w:tplc="04190001">
      <w:start w:val="1"/>
      <w:numFmt w:val="bullet"/>
      <w:lvlText w:val=""/>
      <w:lvlJc w:val="left"/>
      <w:pPr>
        <w:ind w:left="5463" w:hanging="360"/>
      </w:pPr>
      <w:rPr>
        <w:rFonts w:ascii="Symbol" w:hAnsi="Symbol" w:hint="default"/>
      </w:rPr>
    </w:lvl>
    <w:lvl w:ilvl="1" w:tplc="04190003" w:tentative="1">
      <w:start w:val="1"/>
      <w:numFmt w:val="bullet"/>
      <w:lvlText w:val="o"/>
      <w:lvlJc w:val="left"/>
      <w:pPr>
        <w:ind w:left="6183" w:hanging="360"/>
      </w:pPr>
      <w:rPr>
        <w:rFonts w:ascii="Courier New" w:hAnsi="Courier New" w:cs="Courier New" w:hint="default"/>
      </w:rPr>
    </w:lvl>
    <w:lvl w:ilvl="2" w:tplc="04190005" w:tentative="1">
      <w:start w:val="1"/>
      <w:numFmt w:val="bullet"/>
      <w:lvlText w:val=""/>
      <w:lvlJc w:val="left"/>
      <w:pPr>
        <w:ind w:left="6903" w:hanging="360"/>
      </w:pPr>
      <w:rPr>
        <w:rFonts w:ascii="Wingdings" w:hAnsi="Wingdings" w:hint="default"/>
      </w:rPr>
    </w:lvl>
    <w:lvl w:ilvl="3" w:tplc="04190001" w:tentative="1">
      <w:start w:val="1"/>
      <w:numFmt w:val="bullet"/>
      <w:lvlText w:val=""/>
      <w:lvlJc w:val="left"/>
      <w:pPr>
        <w:ind w:left="7623" w:hanging="360"/>
      </w:pPr>
      <w:rPr>
        <w:rFonts w:ascii="Symbol" w:hAnsi="Symbol" w:hint="default"/>
      </w:rPr>
    </w:lvl>
    <w:lvl w:ilvl="4" w:tplc="04190003" w:tentative="1">
      <w:start w:val="1"/>
      <w:numFmt w:val="bullet"/>
      <w:lvlText w:val="o"/>
      <w:lvlJc w:val="left"/>
      <w:pPr>
        <w:ind w:left="8343" w:hanging="360"/>
      </w:pPr>
      <w:rPr>
        <w:rFonts w:ascii="Courier New" w:hAnsi="Courier New" w:cs="Courier New" w:hint="default"/>
      </w:rPr>
    </w:lvl>
    <w:lvl w:ilvl="5" w:tplc="04190005" w:tentative="1">
      <w:start w:val="1"/>
      <w:numFmt w:val="bullet"/>
      <w:lvlText w:val=""/>
      <w:lvlJc w:val="left"/>
      <w:pPr>
        <w:ind w:left="9063" w:hanging="360"/>
      </w:pPr>
      <w:rPr>
        <w:rFonts w:ascii="Wingdings" w:hAnsi="Wingdings" w:hint="default"/>
      </w:rPr>
    </w:lvl>
    <w:lvl w:ilvl="6" w:tplc="04190001" w:tentative="1">
      <w:start w:val="1"/>
      <w:numFmt w:val="bullet"/>
      <w:lvlText w:val=""/>
      <w:lvlJc w:val="left"/>
      <w:pPr>
        <w:ind w:left="9783" w:hanging="360"/>
      </w:pPr>
      <w:rPr>
        <w:rFonts w:ascii="Symbol" w:hAnsi="Symbol" w:hint="default"/>
      </w:rPr>
    </w:lvl>
    <w:lvl w:ilvl="7" w:tplc="04190003" w:tentative="1">
      <w:start w:val="1"/>
      <w:numFmt w:val="bullet"/>
      <w:lvlText w:val="o"/>
      <w:lvlJc w:val="left"/>
      <w:pPr>
        <w:ind w:left="10503" w:hanging="360"/>
      </w:pPr>
      <w:rPr>
        <w:rFonts w:ascii="Courier New" w:hAnsi="Courier New" w:cs="Courier New" w:hint="default"/>
      </w:rPr>
    </w:lvl>
    <w:lvl w:ilvl="8" w:tplc="04190005" w:tentative="1">
      <w:start w:val="1"/>
      <w:numFmt w:val="bullet"/>
      <w:lvlText w:val=""/>
      <w:lvlJc w:val="left"/>
      <w:pPr>
        <w:ind w:left="11223" w:hanging="360"/>
      </w:pPr>
      <w:rPr>
        <w:rFonts w:ascii="Wingdings" w:hAnsi="Wingdings" w:hint="default"/>
      </w:rPr>
    </w:lvl>
  </w:abstractNum>
  <w:abstractNum w:abstractNumId="15" w15:restartNumberingAfterBreak="0">
    <w:nsid w:val="2D7B70CF"/>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B04F72"/>
    <w:multiLevelType w:val="multilevel"/>
    <w:tmpl w:val="F4028316"/>
    <w:lvl w:ilvl="0">
      <w:start w:val="200"/>
      <w:numFmt w:val="none"/>
      <w:lvlText w:val="201"/>
      <w:lvlJc w:val="left"/>
      <w:pPr>
        <w:tabs>
          <w:tab w:val="num" w:pos="795"/>
        </w:tabs>
        <w:ind w:left="795" w:hanging="795"/>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3963D72"/>
    <w:multiLevelType w:val="multilevel"/>
    <w:tmpl w:val="A3C669B0"/>
    <w:lvl w:ilvl="0">
      <w:start w:val="1"/>
      <w:numFmt w:val="decimal"/>
      <w:lvlText w:val="%1."/>
      <w:lvlJc w:val="left"/>
      <w:pPr>
        <w:ind w:left="390" w:hanging="390"/>
      </w:pPr>
      <w:rPr>
        <w:rFonts w:ascii="Arial" w:hAnsi="Arial" w:cs="Arial" w:hint="default"/>
        <w:sz w:val="24"/>
        <w:lang w:val="az-Latn-AZ"/>
      </w:rPr>
    </w:lvl>
    <w:lvl w:ilvl="1">
      <w:start w:val="1"/>
      <w:numFmt w:val="decimal"/>
      <w:lvlText w:val="%1.%2."/>
      <w:lvlJc w:val="left"/>
      <w:pPr>
        <w:ind w:left="390" w:hanging="390"/>
      </w:pPr>
      <w:rPr>
        <w:rFonts w:ascii="Arial" w:hAnsi="Arial" w:cs="Arial" w:hint="default"/>
        <w:b w:val="0"/>
        <w:sz w:val="24"/>
      </w:rPr>
    </w:lvl>
    <w:lvl w:ilvl="2">
      <w:start w:val="1"/>
      <w:numFmt w:val="decimal"/>
      <w:lvlText w:val="%1.%2.%3."/>
      <w:lvlJc w:val="left"/>
      <w:pPr>
        <w:ind w:left="720" w:hanging="720"/>
      </w:pPr>
      <w:rPr>
        <w:rFonts w:ascii="Arial" w:hAnsi="Arial" w:cs="Arial" w:hint="default"/>
        <w:sz w:val="24"/>
      </w:rPr>
    </w:lvl>
    <w:lvl w:ilvl="3">
      <w:start w:val="1"/>
      <w:numFmt w:val="decimal"/>
      <w:lvlText w:val="%1.%2.%3.%4."/>
      <w:lvlJc w:val="left"/>
      <w:pPr>
        <w:ind w:left="720" w:hanging="720"/>
      </w:pPr>
      <w:rPr>
        <w:rFonts w:ascii="Arial" w:hAnsi="Arial" w:cs="Arial" w:hint="default"/>
        <w:sz w:val="24"/>
      </w:rPr>
    </w:lvl>
    <w:lvl w:ilvl="4">
      <w:start w:val="1"/>
      <w:numFmt w:val="decimal"/>
      <w:lvlText w:val="%1.%2.%3.%4.%5."/>
      <w:lvlJc w:val="left"/>
      <w:pPr>
        <w:ind w:left="1080" w:hanging="108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440" w:hanging="144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800" w:hanging="1800"/>
      </w:pPr>
      <w:rPr>
        <w:rFonts w:ascii="Arial" w:hAnsi="Arial" w:cs="Arial" w:hint="default"/>
        <w:sz w:val="24"/>
      </w:rPr>
    </w:lvl>
  </w:abstractNum>
  <w:abstractNum w:abstractNumId="18" w15:restartNumberingAfterBreak="0">
    <w:nsid w:val="3435018B"/>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313939"/>
    <w:multiLevelType w:val="singleLevel"/>
    <w:tmpl w:val="1B501820"/>
    <w:lvl w:ilvl="0">
      <w:start w:val="200"/>
      <w:numFmt w:val="decimal"/>
      <w:lvlText w:val="%1"/>
      <w:lvlJc w:val="left"/>
      <w:pPr>
        <w:tabs>
          <w:tab w:val="num" w:pos="795"/>
        </w:tabs>
        <w:ind w:left="795" w:hanging="795"/>
      </w:pPr>
      <w:rPr>
        <w:rFonts w:hint="default"/>
      </w:rPr>
    </w:lvl>
  </w:abstractNum>
  <w:abstractNum w:abstractNumId="20" w15:restartNumberingAfterBreak="0">
    <w:nsid w:val="366F707E"/>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EA6160B"/>
    <w:multiLevelType w:val="hybridMultilevel"/>
    <w:tmpl w:val="FA4842F2"/>
    <w:lvl w:ilvl="0" w:tplc="9216C046">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F183700"/>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1E0180"/>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C0A6FB4"/>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E2951AB"/>
    <w:multiLevelType w:val="multilevel"/>
    <w:tmpl w:val="05D06C4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5C1C567A"/>
    <w:multiLevelType w:val="hybridMultilevel"/>
    <w:tmpl w:val="AA1A4FC2"/>
    <w:lvl w:ilvl="0" w:tplc="001461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5F47BD4"/>
    <w:multiLevelType w:val="multilevel"/>
    <w:tmpl w:val="4ECC41AE"/>
    <w:lvl w:ilvl="0">
      <w:start w:val="2"/>
      <w:numFmt w:val="decimal"/>
      <w:lvlText w:val="%1."/>
      <w:lvlJc w:val="left"/>
      <w:pPr>
        <w:ind w:left="585" w:hanging="585"/>
      </w:pPr>
    </w:lvl>
    <w:lvl w:ilvl="1">
      <w:start w:val="1"/>
      <w:numFmt w:val="decimal"/>
      <w:lvlText w:val="%1.%2."/>
      <w:lvlJc w:val="left"/>
      <w:pPr>
        <w:ind w:left="915" w:hanging="720"/>
      </w:pPr>
      <w:rPr>
        <w:b/>
      </w:rPr>
    </w:lvl>
    <w:lvl w:ilvl="2">
      <w:start w:val="1"/>
      <w:numFmt w:val="decimal"/>
      <w:lvlText w:val="%1.%2.%3."/>
      <w:lvlJc w:val="left"/>
      <w:pPr>
        <w:ind w:left="1110" w:hanging="720"/>
      </w:pPr>
    </w:lvl>
    <w:lvl w:ilvl="3">
      <w:start w:val="1"/>
      <w:numFmt w:val="decimal"/>
      <w:lvlText w:val="%1.%2.%3.%4."/>
      <w:lvlJc w:val="left"/>
      <w:pPr>
        <w:ind w:left="1665" w:hanging="1080"/>
      </w:pPr>
    </w:lvl>
    <w:lvl w:ilvl="4">
      <w:start w:val="1"/>
      <w:numFmt w:val="decimal"/>
      <w:lvlText w:val="%1.%2.%3.%4.%5."/>
      <w:lvlJc w:val="left"/>
      <w:pPr>
        <w:ind w:left="1860" w:hanging="1080"/>
      </w:pPr>
    </w:lvl>
    <w:lvl w:ilvl="5">
      <w:start w:val="1"/>
      <w:numFmt w:val="decimal"/>
      <w:lvlText w:val="%1.%2.%3.%4.%5.%6."/>
      <w:lvlJc w:val="left"/>
      <w:pPr>
        <w:ind w:left="2415" w:hanging="1440"/>
      </w:pPr>
    </w:lvl>
    <w:lvl w:ilvl="6">
      <w:start w:val="1"/>
      <w:numFmt w:val="decimal"/>
      <w:lvlText w:val="%1.%2.%3.%4.%5.%6.%7."/>
      <w:lvlJc w:val="left"/>
      <w:pPr>
        <w:ind w:left="2610" w:hanging="1440"/>
      </w:pPr>
    </w:lvl>
    <w:lvl w:ilvl="7">
      <w:start w:val="1"/>
      <w:numFmt w:val="decimal"/>
      <w:lvlText w:val="%1.%2.%3.%4.%5.%6.%7.%8."/>
      <w:lvlJc w:val="left"/>
      <w:pPr>
        <w:ind w:left="3165" w:hanging="1800"/>
      </w:pPr>
    </w:lvl>
    <w:lvl w:ilvl="8">
      <w:start w:val="1"/>
      <w:numFmt w:val="decimal"/>
      <w:lvlText w:val="%1.%2.%3.%4.%5.%6.%7.%8.%9."/>
      <w:lvlJc w:val="left"/>
      <w:pPr>
        <w:ind w:left="3720" w:hanging="2160"/>
      </w:pPr>
    </w:lvl>
  </w:abstractNum>
  <w:abstractNum w:abstractNumId="29" w15:restartNumberingAfterBreak="0">
    <w:nsid w:val="723B07F4"/>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4FE0EB8"/>
    <w:multiLevelType w:val="hybridMultilevel"/>
    <w:tmpl w:val="09BCAE90"/>
    <w:lvl w:ilvl="0" w:tplc="C2DC0A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num>
  <w:num w:numId="2">
    <w:abstractNumId w:val="24"/>
  </w:num>
  <w:num w:numId="3">
    <w:abstractNumId w:val="22"/>
  </w:num>
  <w:num w:numId="4">
    <w:abstractNumId w:val="25"/>
  </w:num>
  <w:num w:numId="5">
    <w:abstractNumId w:val="18"/>
  </w:num>
  <w:num w:numId="6">
    <w:abstractNumId w:val="20"/>
  </w:num>
  <w:num w:numId="7">
    <w:abstractNumId w:val="9"/>
  </w:num>
  <w:num w:numId="8">
    <w:abstractNumId w:val="15"/>
  </w:num>
  <w:num w:numId="9">
    <w:abstractNumId w:val="23"/>
  </w:num>
  <w:num w:numId="10">
    <w:abstractNumId w:val="29"/>
  </w:num>
  <w:num w:numId="11">
    <w:abstractNumId w:val="13"/>
  </w:num>
  <w:num w:numId="12">
    <w:abstractNumId w:val="16"/>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 w:numId="18">
    <w:abstractNumId w:val="26"/>
  </w:num>
  <w:num w:numId="19">
    <w:abstractNumId w:val="11"/>
  </w:num>
  <w:num w:numId="20">
    <w:abstractNumId w:val="1"/>
  </w:num>
  <w:num w:numId="21">
    <w:abstractNumId w:val="0"/>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27"/>
  </w:num>
  <w:num w:numId="30">
    <w:abstractNumId w:val="10"/>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22D21"/>
    <w:rsid w:val="00045B7A"/>
    <w:rsid w:val="00084DDC"/>
    <w:rsid w:val="000D07A8"/>
    <w:rsid w:val="000E533D"/>
    <w:rsid w:val="000F5311"/>
    <w:rsid w:val="000F75C6"/>
    <w:rsid w:val="0010000E"/>
    <w:rsid w:val="00107965"/>
    <w:rsid w:val="0012257B"/>
    <w:rsid w:val="00123601"/>
    <w:rsid w:val="00152C3D"/>
    <w:rsid w:val="0015381C"/>
    <w:rsid w:val="001555E9"/>
    <w:rsid w:val="00156632"/>
    <w:rsid w:val="001645EF"/>
    <w:rsid w:val="0016500C"/>
    <w:rsid w:val="00176630"/>
    <w:rsid w:val="00190D38"/>
    <w:rsid w:val="001A4923"/>
    <w:rsid w:val="001B2854"/>
    <w:rsid w:val="001C044B"/>
    <w:rsid w:val="001D4BDD"/>
    <w:rsid w:val="001E01DC"/>
    <w:rsid w:val="001E052C"/>
    <w:rsid w:val="001F341B"/>
    <w:rsid w:val="00206EFD"/>
    <w:rsid w:val="00214AB6"/>
    <w:rsid w:val="002313E6"/>
    <w:rsid w:val="002316DF"/>
    <w:rsid w:val="00236A2E"/>
    <w:rsid w:val="00244A63"/>
    <w:rsid w:val="00264038"/>
    <w:rsid w:val="002661CC"/>
    <w:rsid w:val="00271DB4"/>
    <w:rsid w:val="002730F2"/>
    <w:rsid w:val="00280A4E"/>
    <w:rsid w:val="00281BE8"/>
    <w:rsid w:val="00281D17"/>
    <w:rsid w:val="002C561B"/>
    <w:rsid w:val="002D75E9"/>
    <w:rsid w:val="002F675D"/>
    <w:rsid w:val="00311867"/>
    <w:rsid w:val="003147D7"/>
    <w:rsid w:val="003173B9"/>
    <w:rsid w:val="00334CF1"/>
    <w:rsid w:val="00336C31"/>
    <w:rsid w:val="00351B1D"/>
    <w:rsid w:val="003638C7"/>
    <w:rsid w:val="003651CD"/>
    <w:rsid w:val="00374FC7"/>
    <w:rsid w:val="00377CA1"/>
    <w:rsid w:val="003842F9"/>
    <w:rsid w:val="003847BC"/>
    <w:rsid w:val="00395E94"/>
    <w:rsid w:val="003A280E"/>
    <w:rsid w:val="003B10B7"/>
    <w:rsid w:val="003B4EC9"/>
    <w:rsid w:val="003B52BD"/>
    <w:rsid w:val="003E555C"/>
    <w:rsid w:val="003E5F43"/>
    <w:rsid w:val="003F3B83"/>
    <w:rsid w:val="003F41A0"/>
    <w:rsid w:val="003F50AE"/>
    <w:rsid w:val="00400551"/>
    <w:rsid w:val="00401794"/>
    <w:rsid w:val="00402382"/>
    <w:rsid w:val="00411CB8"/>
    <w:rsid w:val="004162C5"/>
    <w:rsid w:val="00420827"/>
    <w:rsid w:val="00422C20"/>
    <w:rsid w:val="00424234"/>
    <w:rsid w:val="004256EC"/>
    <w:rsid w:val="0044048E"/>
    <w:rsid w:val="004421DB"/>
    <w:rsid w:val="00445CEF"/>
    <w:rsid w:val="00446E66"/>
    <w:rsid w:val="004863AF"/>
    <w:rsid w:val="004964CD"/>
    <w:rsid w:val="004A1067"/>
    <w:rsid w:val="004B2B9E"/>
    <w:rsid w:val="004C5968"/>
    <w:rsid w:val="004C6919"/>
    <w:rsid w:val="004D22EF"/>
    <w:rsid w:val="004D558C"/>
    <w:rsid w:val="004E229A"/>
    <w:rsid w:val="004F5ED1"/>
    <w:rsid w:val="004F65BB"/>
    <w:rsid w:val="00505E8B"/>
    <w:rsid w:val="0052588B"/>
    <w:rsid w:val="005311DF"/>
    <w:rsid w:val="005336C0"/>
    <w:rsid w:val="0054419C"/>
    <w:rsid w:val="005528F0"/>
    <w:rsid w:val="00552FA8"/>
    <w:rsid w:val="005649DF"/>
    <w:rsid w:val="00566E31"/>
    <w:rsid w:val="00573A0A"/>
    <w:rsid w:val="005919BD"/>
    <w:rsid w:val="00593E07"/>
    <w:rsid w:val="005A247E"/>
    <w:rsid w:val="005B451D"/>
    <w:rsid w:val="005C0B0D"/>
    <w:rsid w:val="005C55BF"/>
    <w:rsid w:val="005D0505"/>
    <w:rsid w:val="005D138E"/>
    <w:rsid w:val="005D26D2"/>
    <w:rsid w:val="005D43C3"/>
    <w:rsid w:val="005D62C9"/>
    <w:rsid w:val="005F28D1"/>
    <w:rsid w:val="00611CBA"/>
    <w:rsid w:val="00617812"/>
    <w:rsid w:val="0062628A"/>
    <w:rsid w:val="00633A45"/>
    <w:rsid w:val="006365F1"/>
    <w:rsid w:val="00651D8C"/>
    <w:rsid w:val="00654BC3"/>
    <w:rsid w:val="00661BFD"/>
    <w:rsid w:val="00671521"/>
    <w:rsid w:val="00672B5B"/>
    <w:rsid w:val="0067574F"/>
    <w:rsid w:val="00680D13"/>
    <w:rsid w:val="00697A6A"/>
    <w:rsid w:val="006A014C"/>
    <w:rsid w:val="006A4FA6"/>
    <w:rsid w:val="006A5F63"/>
    <w:rsid w:val="006B04F8"/>
    <w:rsid w:val="006B2871"/>
    <w:rsid w:val="006E496F"/>
    <w:rsid w:val="006F4082"/>
    <w:rsid w:val="00704208"/>
    <w:rsid w:val="00725B7C"/>
    <w:rsid w:val="00725B9E"/>
    <w:rsid w:val="007277CA"/>
    <w:rsid w:val="00745E65"/>
    <w:rsid w:val="0075057C"/>
    <w:rsid w:val="007633CD"/>
    <w:rsid w:val="007642AC"/>
    <w:rsid w:val="007663BB"/>
    <w:rsid w:val="00770485"/>
    <w:rsid w:val="007742D9"/>
    <w:rsid w:val="00775B31"/>
    <w:rsid w:val="00784642"/>
    <w:rsid w:val="00795779"/>
    <w:rsid w:val="00797300"/>
    <w:rsid w:val="007A194E"/>
    <w:rsid w:val="007A1BF0"/>
    <w:rsid w:val="007A3603"/>
    <w:rsid w:val="007E2396"/>
    <w:rsid w:val="007E6822"/>
    <w:rsid w:val="007F005A"/>
    <w:rsid w:val="007F37A3"/>
    <w:rsid w:val="007F56DD"/>
    <w:rsid w:val="00800664"/>
    <w:rsid w:val="008018FF"/>
    <w:rsid w:val="00805382"/>
    <w:rsid w:val="0082401A"/>
    <w:rsid w:val="00827BFA"/>
    <w:rsid w:val="008420A3"/>
    <w:rsid w:val="00842FB0"/>
    <w:rsid w:val="00847368"/>
    <w:rsid w:val="008548D1"/>
    <w:rsid w:val="00854F8B"/>
    <w:rsid w:val="0086144C"/>
    <w:rsid w:val="008625A1"/>
    <w:rsid w:val="008666B1"/>
    <w:rsid w:val="00871381"/>
    <w:rsid w:val="00880822"/>
    <w:rsid w:val="0088516C"/>
    <w:rsid w:val="00890D6E"/>
    <w:rsid w:val="00896AA9"/>
    <w:rsid w:val="008A5F9B"/>
    <w:rsid w:val="008B4F6F"/>
    <w:rsid w:val="008B67C2"/>
    <w:rsid w:val="008D5332"/>
    <w:rsid w:val="009073A4"/>
    <w:rsid w:val="00913AD3"/>
    <w:rsid w:val="00935EB9"/>
    <w:rsid w:val="009377AD"/>
    <w:rsid w:val="00937C8B"/>
    <w:rsid w:val="00944040"/>
    <w:rsid w:val="00944823"/>
    <w:rsid w:val="0095181A"/>
    <w:rsid w:val="00962C1F"/>
    <w:rsid w:val="009645FC"/>
    <w:rsid w:val="00973A2B"/>
    <w:rsid w:val="00974FA0"/>
    <w:rsid w:val="0098266D"/>
    <w:rsid w:val="00987792"/>
    <w:rsid w:val="00997479"/>
    <w:rsid w:val="009A2290"/>
    <w:rsid w:val="009A319F"/>
    <w:rsid w:val="009A412A"/>
    <w:rsid w:val="009B0038"/>
    <w:rsid w:val="009B31B3"/>
    <w:rsid w:val="009B5BBC"/>
    <w:rsid w:val="009C205D"/>
    <w:rsid w:val="009C72DE"/>
    <w:rsid w:val="009D5420"/>
    <w:rsid w:val="009E2247"/>
    <w:rsid w:val="009F0BFA"/>
    <w:rsid w:val="009F65C4"/>
    <w:rsid w:val="00A058F6"/>
    <w:rsid w:val="00A07674"/>
    <w:rsid w:val="00A16622"/>
    <w:rsid w:val="00A16BDB"/>
    <w:rsid w:val="00A23D68"/>
    <w:rsid w:val="00A32BEF"/>
    <w:rsid w:val="00A355DE"/>
    <w:rsid w:val="00A4402A"/>
    <w:rsid w:val="00A45429"/>
    <w:rsid w:val="00A60482"/>
    <w:rsid w:val="00A64065"/>
    <w:rsid w:val="00A65743"/>
    <w:rsid w:val="00A762B9"/>
    <w:rsid w:val="00A776F8"/>
    <w:rsid w:val="00A81DAD"/>
    <w:rsid w:val="00A841F6"/>
    <w:rsid w:val="00A86337"/>
    <w:rsid w:val="00A878A1"/>
    <w:rsid w:val="00A946B9"/>
    <w:rsid w:val="00A948B5"/>
    <w:rsid w:val="00A9561A"/>
    <w:rsid w:val="00AA08FB"/>
    <w:rsid w:val="00AA65BC"/>
    <w:rsid w:val="00AA72BC"/>
    <w:rsid w:val="00AB1221"/>
    <w:rsid w:val="00AB4601"/>
    <w:rsid w:val="00AC2314"/>
    <w:rsid w:val="00AD46AE"/>
    <w:rsid w:val="00AD7075"/>
    <w:rsid w:val="00AF4B5F"/>
    <w:rsid w:val="00AF5503"/>
    <w:rsid w:val="00B12659"/>
    <w:rsid w:val="00B227A6"/>
    <w:rsid w:val="00B248FA"/>
    <w:rsid w:val="00B26412"/>
    <w:rsid w:val="00B3382D"/>
    <w:rsid w:val="00B33D9E"/>
    <w:rsid w:val="00B4231F"/>
    <w:rsid w:val="00B53029"/>
    <w:rsid w:val="00B54E85"/>
    <w:rsid w:val="00B67D20"/>
    <w:rsid w:val="00B70201"/>
    <w:rsid w:val="00B74E6E"/>
    <w:rsid w:val="00B853CC"/>
    <w:rsid w:val="00B87DB3"/>
    <w:rsid w:val="00B9188A"/>
    <w:rsid w:val="00B95F40"/>
    <w:rsid w:val="00BA522E"/>
    <w:rsid w:val="00BA5611"/>
    <w:rsid w:val="00BB1E1A"/>
    <w:rsid w:val="00BC3A68"/>
    <w:rsid w:val="00BC6280"/>
    <w:rsid w:val="00BD2267"/>
    <w:rsid w:val="00BD6D0E"/>
    <w:rsid w:val="00BE21B3"/>
    <w:rsid w:val="00BE42CD"/>
    <w:rsid w:val="00BE5253"/>
    <w:rsid w:val="00BE6D2D"/>
    <w:rsid w:val="00BF1AC5"/>
    <w:rsid w:val="00BF6C8D"/>
    <w:rsid w:val="00C04CFF"/>
    <w:rsid w:val="00C04D15"/>
    <w:rsid w:val="00C06552"/>
    <w:rsid w:val="00C174E8"/>
    <w:rsid w:val="00C27500"/>
    <w:rsid w:val="00C40C06"/>
    <w:rsid w:val="00C75DC0"/>
    <w:rsid w:val="00C84194"/>
    <w:rsid w:val="00C8745D"/>
    <w:rsid w:val="00C903FC"/>
    <w:rsid w:val="00C938F5"/>
    <w:rsid w:val="00C93E8A"/>
    <w:rsid w:val="00CB65CD"/>
    <w:rsid w:val="00CC1033"/>
    <w:rsid w:val="00CC6B82"/>
    <w:rsid w:val="00CE1DC5"/>
    <w:rsid w:val="00CE5A80"/>
    <w:rsid w:val="00CF0335"/>
    <w:rsid w:val="00D02F5B"/>
    <w:rsid w:val="00D07892"/>
    <w:rsid w:val="00D212D2"/>
    <w:rsid w:val="00D3040C"/>
    <w:rsid w:val="00D32F62"/>
    <w:rsid w:val="00D50115"/>
    <w:rsid w:val="00D64087"/>
    <w:rsid w:val="00D76764"/>
    <w:rsid w:val="00D77901"/>
    <w:rsid w:val="00D838DE"/>
    <w:rsid w:val="00D93A7C"/>
    <w:rsid w:val="00DB28FC"/>
    <w:rsid w:val="00DB4536"/>
    <w:rsid w:val="00DC150B"/>
    <w:rsid w:val="00DC1C77"/>
    <w:rsid w:val="00DD34DB"/>
    <w:rsid w:val="00DD4774"/>
    <w:rsid w:val="00DE5A57"/>
    <w:rsid w:val="00E201A2"/>
    <w:rsid w:val="00E24E9A"/>
    <w:rsid w:val="00E25DF0"/>
    <w:rsid w:val="00E25FE2"/>
    <w:rsid w:val="00E33C88"/>
    <w:rsid w:val="00E45DF2"/>
    <w:rsid w:val="00E61247"/>
    <w:rsid w:val="00E70007"/>
    <w:rsid w:val="00E7728E"/>
    <w:rsid w:val="00E967F8"/>
    <w:rsid w:val="00EB6F68"/>
    <w:rsid w:val="00EC0DF4"/>
    <w:rsid w:val="00EC1FE8"/>
    <w:rsid w:val="00EC43DA"/>
    <w:rsid w:val="00EC4C4B"/>
    <w:rsid w:val="00ED1F06"/>
    <w:rsid w:val="00EE1B0A"/>
    <w:rsid w:val="00EE33D2"/>
    <w:rsid w:val="00EE7553"/>
    <w:rsid w:val="00F05E58"/>
    <w:rsid w:val="00F37F29"/>
    <w:rsid w:val="00F4356E"/>
    <w:rsid w:val="00F80F65"/>
    <w:rsid w:val="00FA4528"/>
    <w:rsid w:val="00FA457D"/>
    <w:rsid w:val="00FB7762"/>
    <w:rsid w:val="00FC5024"/>
    <w:rsid w:val="00FF7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E1A60"/>
  <w15:docId w15:val="{8DE781C1-83E5-44BD-903F-6F45AE17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1"/>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23D6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link w:val="Heading5Char"/>
    <w:qFormat/>
    <w:rsid w:val="00A23D68"/>
    <w:pPr>
      <w:spacing w:before="240" w:after="60"/>
      <w:outlineLvl w:val="4"/>
    </w:pPr>
    <w:rPr>
      <w:rFonts w:eastAsia="MS Mincho"/>
      <w:b/>
      <w:bCs/>
      <w:i/>
      <w:iCs/>
      <w:sz w:val="26"/>
      <w:szCs w:val="26"/>
      <w:lang w:val="en-US" w:eastAsia="en-US"/>
    </w:rPr>
  </w:style>
  <w:style w:type="paragraph" w:styleId="Heading6">
    <w:name w:val="heading 6"/>
    <w:basedOn w:val="Normal"/>
    <w:next w:val="Normal"/>
    <w:link w:val="Heading6Char"/>
    <w:qFormat/>
    <w:rsid w:val="00A23D68"/>
    <w:pPr>
      <w:keepNext/>
      <w:jc w:val="center"/>
      <w:outlineLvl w:val="5"/>
    </w:pPr>
    <w:rPr>
      <w:i/>
      <w:color w:val="000000"/>
      <w:sz w:val="20"/>
      <w:szCs w:val="20"/>
    </w:rPr>
  </w:style>
  <w:style w:type="paragraph" w:styleId="Heading8">
    <w:name w:val="heading 8"/>
    <w:basedOn w:val="Normal"/>
    <w:next w:val="Normal"/>
    <w:link w:val="Heading8Char"/>
    <w:qFormat/>
    <w:rsid w:val="00A23D68"/>
    <w:pPr>
      <w:spacing w:before="240" w:after="60"/>
      <w:outlineLvl w:val="7"/>
    </w:pPr>
    <w:rPr>
      <w:i/>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table" w:styleId="TableGrid">
    <w:name w:val="Table Grid"/>
    <w:basedOn w:val="TableNormal"/>
    <w:uiPriority w:val="59"/>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730F2"/>
    <w:pPr>
      <w:tabs>
        <w:tab w:val="center" w:pos="4677"/>
        <w:tab w:val="right" w:pos="9355"/>
      </w:tabs>
    </w:pPr>
  </w:style>
  <w:style w:type="paragraph" w:styleId="Footer">
    <w:name w:val="footer"/>
    <w:basedOn w:val="Normal"/>
    <w:link w:val="FooterChar"/>
    <w:uiPriority w:val="99"/>
    <w:rsid w:val="002730F2"/>
    <w:pPr>
      <w:tabs>
        <w:tab w:val="center" w:pos="4677"/>
        <w:tab w:val="right" w:pos="9355"/>
      </w:tabs>
    </w:pPr>
  </w:style>
  <w:style w:type="character" w:customStyle="1" w:styleId="FooterChar">
    <w:name w:val="Footer Char"/>
    <w:basedOn w:val="DefaultParagraphFont"/>
    <w:link w:val="Footer"/>
    <w:uiPriority w:val="99"/>
    <w:rsid w:val="00E967F8"/>
    <w:rPr>
      <w:sz w:val="24"/>
      <w:szCs w:val="24"/>
      <w:lang w:val="ru-RU" w:eastAsia="ru-RU" w:bidi="ar-SA"/>
    </w:rPr>
  </w:style>
  <w:style w:type="character" w:styleId="Hyperlink">
    <w:name w:val="Hyperlink"/>
    <w:basedOn w:val="DefaultParagraphFont"/>
    <w:rsid w:val="00E967F8"/>
    <w:rPr>
      <w:color w:val="0000FF"/>
      <w:u w:val="single"/>
    </w:rPr>
  </w:style>
  <w:style w:type="character" w:styleId="FollowedHyperlink">
    <w:name w:val="FollowedHyperlink"/>
    <w:basedOn w:val="DefaultParagraphFont"/>
    <w:rsid w:val="00E967F8"/>
    <w:rPr>
      <w:color w:val="0000FF"/>
      <w:u w:val="single"/>
    </w:rPr>
  </w:style>
  <w:style w:type="character" w:customStyle="1" w:styleId="date-display-single">
    <w:name w:val="date-display-single"/>
    <w:basedOn w:val="DefaultParagraphFont"/>
    <w:rsid w:val="00E967F8"/>
  </w:style>
  <w:style w:type="paragraph" w:styleId="NormalWeb">
    <w:name w:val="Normal (Web)"/>
    <w:aliases w:val="Char,Char Char Char,Char Char Char Char"/>
    <w:basedOn w:val="Normal"/>
    <w:link w:val="NormalWebChar"/>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basedOn w:val="DefaultParagraphFont"/>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styleId="PageNumber">
    <w:name w:val="page number"/>
    <w:basedOn w:val="DefaultParagraphFont"/>
    <w:rsid w:val="00E967F8"/>
  </w:style>
  <w:style w:type="paragraph" w:styleId="BodyTextIndent">
    <w:name w:val="Body Text Indent"/>
    <w:basedOn w:val="Normal"/>
    <w:link w:val="BodyTextIndentChar"/>
    <w:uiPriority w:val="99"/>
    <w:rsid w:val="00E967F8"/>
    <w:pPr>
      <w:widowControl w:val="0"/>
      <w:spacing w:line="240" w:lineRule="atLeast"/>
      <w:ind w:firstLine="720"/>
      <w:jc w:val="both"/>
    </w:pPr>
    <w:rPr>
      <w:rFonts w:ascii="A3 Times AzLat" w:hAnsi="A3 Times AzLat"/>
      <w:sz w:val="32"/>
      <w:szCs w:val="20"/>
      <w:lang w:eastAsia="en-US"/>
    </w:rPr>
  </w:style>
  <w:style w:type="paragraph" w:styleId="BodyTextIndent2">
    <w:name w:val="Body Text Indent 2"/>
    <w:basedOn w:val="Normal"/>
    <w:link w:val="BodyTextIndent2Char"/>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text11">
    <w:name w:val="text11"/>
    <w:basedOn w:val="DefaultParagraphFont"/>
    <w:rsid w:val="00E967F8"/>
    <w:rPr>
      <w:rFonts w:ascii="Lucida Sans Unicode" w:hAnsi="Lucida Sans Unicode" w:cs="Lucida Sans Unicode" w:hint="default"/>
      <w:strike w:val="0"/>
      <w:dstrike w:val="0"/>
      <w:color w:val="000000"/>
      <w:sz w:val="17"/>
      <w:szCs w:val="17"/>
      <w:u w:val="none"/>
      <w:effect w:val="none"/>
    </w:rPr>
  </w:style>
  <w:style w:type="paragraph" w:styleId="BodyText">
    <w:name w:val="Body Text"/>
    <w:basedOn w:val="Normal"/>
    <w:link w:val="BodyTextChar"/>
    <w:uiPriority w:val="1"/>
    <w:qFormat/>
    <w:rsid w:val="00E967F8"/>
    <w:pPr>
      <w:widowControl w:val="0"/>
      <w:autoSpaceDE w:val="0"/>
      <w:autoSpaceDN w:val="0"/>
      <w:adjustRightInd w:val="0"/>
      <w:spacing w:after="120"/>
    </w:pPr>
    <w:rPr>
      <w:rFonts w:ascii="Arial" w:eastAsia="MS Mincho" w:hAnsi="Arial" w:cs="Arial"/>
      <w:i/>
      <w:iCs/>
      <w:sz w:val="20"/>
      <w:szCs w:val="20"/>
      <w:lang w:val="en-GB" w:eastAsia="en-GB"/>
    </w:rPr>
  </w:style>
  <w:style w:type="paragraph" w:styleId="BodyTextIndent3">
    <w:name w:val="Body Text Indent 3"/>
    <w:basedOn w:val="Normal"/>
    <w:link w:val="BodyTextIndent3Char"/>
    <w:rsid w:val="00E967F8"/>
    <w:pPr>
      <w:spacing w:after="120"/>
      <w:ind w:left="283"/>
    </w:pPr>
    <w:rPr>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lang w:eastAsia="en-US"/>
    </w:rPr>
  </w:style>
  <w:style w:type="character" w:customStyle="1" w:styleId="NoSpacingChar">
    <w:name w:val="No Spacing Char"/>
    <w:basedOn w:val="DefaultParagraphFont"/>
    <w:link w:val="NoSpacing"/>
    <w:rsid w:val="00E967F8"/>
    <w:rPr>
      <w:rFonts w:ascii="Calibri" w:hAnsi="Calibri"/>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customStyle="1" w:styleId="1">
    <w:name w:val="Абзац списка1"/>
    <w:basedOn w:val="Normal"/>
    <w:rsid w:val="00842FB0"/>
    <w:pPr>
      <w:ind w:left="720"/>
      <w:contextualSpacing/>
    </w:pPr>
    <w:rPr>
      <w:rFonts w:eastAsia="Calibri"/>
    </w:rPr>
  </w:style>
  <w:style w:type="paragraph" w:styleId="Title">
    <w:name w:val="Title"/>
    <w:basedOn w:val="Normal"/>
    <w:link w:val="TitleChar"/>
    <w:qFormat/>
    <w:rsid w:val="00842FB0"/>
    <w:pPr>
      <w:jc w:val="center"/>
    </w:pPr>
    <w:rPr>
      <w:rFonts w:eastAsia="Calibri"/>
      <w:b/>
      <w:bCs/>
      <w:noProof/>
      <w:sz w:val="28"/>
      <w:lang w:val="en-US"/>
    </w:rPr>
  </w:style>
  <w:style w:type="character" w:customStyle="1" w:styleId="TitleChar">
    <w:name w:val="Title Char"/>
    <w:basedOn w:val="DefaultParagraphFont"/>
    <w:link w:val="Title"/>
    <w:locked/>
    <w:rsid w:val="00842FB0"/>
    <w:rPr>
      <w:rFonts w:eastAsia="Calibri"/>
      <w:b/>
      <w:bCs/>
      <w:noProof/>
      <w:sz w:val="28"/>
      <w:szCs w:val="24"/>
      <w:lang w:val="en-US" w:eastAsia="ru-RU" w:bidi="ar-SA"/>
    </w:rPr>
  </w:style>
  <w:style w:type="paragraph" w:styleId="PlainText">
    <w:name w:val="Plain Text"/>
    <w:basedOn w:val="Normal"/>
    <w:link w:val="PlainTextChar"/>
    <w:unhideWhenUsed/>
    <w:rsid w:val="00944823"/>
    <w:rPr>
      <w:rFonts w:ascii="Consolas" w:eastAsia="Calibri" w:hAnsi="Consolas"/>
      <w:sz w:val="21"/>
      <w:szCs w:val="21"/>
      <w:lang w:eastAsia="en-US"/>
    </w:rPr>
  </w:style>
  <w:style w:type="character" w:customStyle="1" w:styleId="PlainTextChar">
    <w:name w:val="Plain Text Char"/>
    <w:link w:val="PlainText"/>
    <w:rsid w:val="00944823"/>
    <w:rPr>
      <w:rFonts w:ascii="Consolas" w:eastAsia="Calibri" w:hAnsi="Consolas"/>
      <w:sz w:val="21"/>
      <w:szCs w:val="21"/>
      <w:lang w:val="ru-RU" w:eastAsia="en-US" w:bidi="ar-SA"/>
    </w:rPr>
  </w:style>
  <w:style w:type="paragraph" w:styleId="DocumentMap">
    <w:name w:val="Document Map"/>
    <w:basedOn w:val="Normal"/>
    <w:link w:val="DocumentMapChar"/>
    <w:semiHidden/>
    <w:rsid w:val="00944823"/>
    <w:pPr>
      <w:shd w:val="clear" w:color="auto" w:fill="000080"/>
    </w:pPr>
    <w:rPr>
      <w:rFonts w:ascii="Tahoma" w:hAnsi="Tahoma" w:cs="Tahoma"/>
      <w:sz w:val="20"/>
      <w:szCs w:val="20"/>
    </w:rPr>
  </w:style>
  <w:style w:type="paragraph" w:customStyle="1" w:styleId="Iauiue">
    <w:name w:val="Iau?iue"/>
    <w:rsid w:val="00944823"/>
    <w:pPr>
      <w:widowControl w:val="0"/>
      <w:overflowPunct w:val="0"/>
      <w:autoSpaceDE w:val="0"/>
      <w:autoSpaceDN w:val="0"/>
      <w:adjustRightInd w:val="0"/>
    </w:pPr>
  </w:style>
  <w:style w:type="paragraph" w:styleId="BlockText">
    <w:name w:val="Block Text"/>
    <w:basedOn w:val="Normal"/>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link w:val="FootnoteTextChar"/>
    <w:rsid w:val="00B227A6"/>
    <w:rPr>
      <w:rFonts w:eastAsia="MS Mincho"/>
      <w:sz w:val="20"/>
      <w:szCs w:val="20"/>
      <w:lang w:val="en-US" w:eastAsia="en-US"/>
    </w:rPr>
  </w:style>
  <w:style w:type="table" w:styleId="TableTheme">
    <w:name w:val="Table Theme"/>
    <w:basedOn w:val="TableNormal"/>
    <w:rsid w:val="00A2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23D68"/>
    <w:pPr>
      <w:framePr w:w="4201" w:h="2017" w:hSpace="180" w:wrap="auto" w:vAnchor="text" w:hAnchor="page" w:x="1585" w:y="576"/>
    </w:pPr>
    <w:rPr>
      <w:rFonts w:ascii="Arial" w:hAnsi="Arial"/>
      <w:sz w:val="26"/>
      <w:szCs w:val="20"/>
    </w:rPr>
  </w:style>
  <w:style w:type="paragraph" w:styleId="BodyText3">
    <w:name w:val="Body Text 3"/>
    <w:basedOn w:val="Normal"/>
    <w:link w:val="BodyText3Char"/>
    <w:rsid w:val="00A23D68"/>
    <w:pPr>
      <w:framePr w:w="4189" w:h="1948" w:hSpace="180" w:wrap="auto" w:vAnchor="text" w:hAnchor="page" w:x="6913" w:y="216"/>
      <w:jc w:val="both"/>
    </w:pPr>
    <w:rPr>
      <w:szCs w:val="20"/>
      <w:lang w:val="tr-TR"/>
    </w:rPr>
  </w:style>
  <w:style w:type="character" w:customStyle="1" w:styleId="10">
    <w:name w:val="Знак Знак1"/>
    <w:rsid w:val="009377AD"/>
    <w:rPr>
      <w:rFonts w:ascii="Consolas" w:eastAsia="Calibri" w:hAnsi="Consolas"/>
      <w:sz w:val="21"/>
      <w:szCs w:val="21"/>
      <w:lang w:val="ru-RU" w:eastAsia="en-US" w:bidi="ar-SA"/>
    </w:rPr>
  </w:style>
  <w:style w:type="paragraph" w:customStyle="1" w:styleId="BottomNo">
    <w:name w:val="Bottom_No"/>
    <w:basedOn w:val="Normal"/>
    <w:autoRedefine/>
    <w:rsid w:val="009B5BBC"/>
    <w:pPr>
      <w:jc w:val="center"/>
    </w:pPr>
    <w:rPr>
      <w:rFonts w:ascii="Palatino Linotype" w:hAnsi="Palatino Linotype"/>
      <w:b/>
      <w:color w:val="0000FF"/>
      <w:sz w:val="22"/>
      <w:szCs w:val="22"/>
      <w:u w:val="single"/>
      <w:lang w:val="az-Latn-AZ" w:eastAsia="en-GB"/>
    </w:rPr>
  </w:style>
  <w:style w:type="paragraph" w:styleId="EndnoteText">
    <w:name w:val="endnote text"/>
    <w:basedOn w:val="Normal"/>
    <w:link w:val="EndnoteTextChar"/>
    <w:semiHidden/>
    <w:rsid w:val="009B5BBC"/>
    <w:rPr>
      <w:sz w:val="20"/>
      <w:szCs w:val="20"/>
    </w:rPr>
  </w:style>
  <w:style w:type="character" w:styleId="EndnoteReference">
    <w:name w:val="endnote reference"/>
    <w:basedOn w:val="DefaultParagraphFont"/>
    <w:uiPriority w:val="99"/>
    <w:semiHidden/>
    <w:rsid w:val="009B5BBC"/>
    <w:rPr>
      <w:vertAlign w:val="superscript"/>
    </w:rPr>
  </w:style>
  <w:style w:type="character" w:customStyle="1" w:styleId="EndnoteTextChar">
    <w:name w:val="Endnote Text Char"/>
    <w:basedOn w:val="DefaultParagraphFont"/>
    <w:link w:val="EndnoteText"/>
    <w:locked/>
    <w:rsid w:val="00AD46AE"/>
    <w:rPr>
      <w:lang w:val="ru-RU" w:eastAsia="ru-RU" w:bidi="ar-SA"/>
    </w:rPr>
  </w:style>
  <w:style w:type="paragraph" w:styleId="BalloonText">
    <w:name w:val="Balloon Text"/>
    <w:basedOn w:val="Normal"/>
    <w:link w:val="BalloonTextChar"/>
    <w:uiPriority w:val="99"/>
    <w:semiHidden/>
    <w:unhideWhenUsed/>
    <w:rsid w:val="004D558C"/>
    <w:rPr>
      <w:rFonts w:ascii="Tahoma" w:hAnsi="Tahoma" w:cs="Tahoma"/>
      <w:sz w:val="16"/>
      <w:szCs w:val="16"/>
    </w:rPr>
  </w:style>
  <w:style w:type="character" w:customStyle="1" w:styleId="BalloonTextChar">
    <w:name w:val="Balloon Text Char"/>
    <w:basedOn w:val="DefaultParagraphFont"/>
    <w:link w:val="BalloonText"/>
    <w:uiPriority w:val="99"/>
    <w:semiHidden/>
    <w:rsid w:val="004D558C"/>
    <w:rPr>
      <w:rFonts w:ascii="Tahoma" w:hAnsi="Tahoma" w:cs="Tahoma"/>
      <w:sz w:val="16"/>
      <w:szCs w:val="16"/>
    </w:rPr>
  </w:style>
  <w:style w:type="character" w:customStyle="1" w:styleId="11">
    <w:name w:val="Неразрешенное упоминание1"/>
    <w:basedOn w:val="DefaultParagraphFont"/>
    <w:uiPriority w:val="99"/>
    <w:semiHidden/>
    <w:unhideWhenUsed/>
    <w:rsid w:val="002661CC"/>
    <w:rPr>
      <w:color w:val="605E5C"/>
      <w:shd w:val="clear" w:color="auto" w:fill="E1DFDD"/>
    </w:rPr>
  </w:style>
  <w:style w:type="paragraph" w:styleId="ListParagraph">
    <w:name w:val="List Paragraph"/>
    <w:basedOn w:val="Normal"/>
    <w:uiPriority w:val="1"/>
    <w:qFormat/>
    <w:rsid w:val="00B12659"/>
    <w:pPr>
      <w:spacing w:after="200" w:line="276" w:lineRule="auto"/>
      <w:ind w:left="720"/>
      <w:contextualSpacing/>
    </w:pPr>
    <w:rPr>
      <w:rFonts w:ascii="Calibri" w:eastAsia="MS Mincho" w:hAnsi="Calibri"/>
      <w:sz w:val="22"/>
      <w:szCs w:val="22"/>
      <w:lang w:val="en-US" w:eastAsia="en-US"/>
    </w:rPr>
  </w:style>
  <w:style w:type="character" w:customStyle="1" w:styleId="apple-converted-space">
    <w:name w:val="apple-converted-space"/>
    <w:rsid w:val="00B12659"/>
  </w:style>
  <w:style w:type="character" w:customStyle="1" w:styleId="HeaderChar">
    <w:name w:val="Header Char"/>
    <w:basedOn w:val="DefaultParagraphFont"/>
    <w:link w:val="Header"/>
    <w:uiPriority w:val="99"/>
    <w:rsid w:val="00B12659"/>
    <w:rPr>
      <w:sz w:val="24"/>
      <w:szCs w:val="24"/>
    </w:rPr>
  </w:style>
  <w:style w:type="character" w:customStyle="1" w:styleId="BodyTextChar">
    <w:name w:val="Body Text Char"/>
    <w:basedOn w:val="DefaultParagraphFont"/>
    <w:link w:val="BodyText"/>
    <w:uiPriority w:val="1"/>
    <w:rsid w:val="00B12659"/>
    <w:rPr>
      <w:rFonts w:ascii="Arial" w:eastAsia="MS Mincho" w:hAnsi="Arial" w:cs="Arial"/>
      <w:i/>
      <w:iCs/>
      <w:lang w:val="en-GB" w:eastAsia="en-GB"/>
    </w:rPr>
  </w:style>
  <w:style w:type="character" w:customStyle="1" w:styleId="BodyTextIndentChar">
    <w:name w:val="Body Text Indent Char"/>
    <w:basedOn w:val="DefaultParagraphFont"/>
    <w:link w:val="BodyTextIndent"/>
    <w:uiPriority w:val="99"/>
    <w:rsid w:val="00B12659"/>
    <w:rPr>
      <w:rFonts w:ascii="A3 Times AzLat" w:hAnsi="A3 Times AzLat"/>
      <w:sz w:val="32"/>
      <w:lang w:eastAsia="en-US"/>
    </w:rPr>
  </w:style>
  <w:style w:type="character" w:customStyle="1" w:styleId="Heading1Char">
    <w:name w:val="Heading 1 Char"/>
    <w:basedOn w:val="DefaultParagraphFont"/>
    <w:link w:val="Heading1"/>
    <w:uiPriority w:val="1"/>
    <w:rsid w:val="00B12659"/>
    <w:rPr>
      <w:rFonts w:ascii="Arial" w:hAnsi="Arial" w:cs="Arial"/>
      <w:b/>
      <w:bCs/>
      <w:kern w:val="32"/>
      <w:sz w:val="32"/>
      <w:szCs w:val="32"/>
    </w:rPr>
  </w:style>
  <w:style w:type="paragraph" w:customStyle="1" w:styleId="TableParagraph">
    <w:name w:val="Table Paragraph"/>
    <w:basedOn w:val="Normal"/>
    <w:uiPriority w:val="1"/>
    <w:qFormat/>
    <w:rsid w:val="00B12659"/>
    <w:pPr>
      <w:widowControl w:val="0"/>
      <w:autoSpaceDE w:val="0"/>
      <w:autoSpaceDN w:val="0"/>
      <w:adjustRightInd w:val="0"/>
    </w:pPr>
    <w:rPr>
      <w:rFonts w:eastAsiaTheme="minorEastAsia"/>
      <w:lang w:val="az-Latn-AZ" w:eastAsia="az-Latn-AZ"/>
    </w:rPr>
  </w:style>
  <w:style w:type="character" w:customStyle="1" w:styleId="Heading2Char">
    <w:name w:val="Heading 2 Char"/>
    <w:basedOn w:val="DefaultParagraphFont"/>
    <w:link w:val="Heading2"/>
    <w:rsid w:val="00997479"/>
    <w:rPr>
      <w:rFonts w:ascii="Arial" w:hAnsi="Arial" w:cs="Arial"/>
      <w:b/>
      <w:bCs/>
      <w:i/>
      <w:iCs/>
      <w:sz w:val="28"/>
      <w:szCs w:val="28"/>
    </w:rPr>
  </w:style>
  <w:style w:type="character" w:customStyle="1" w:styleId="Heading3Char">
    <w:name w:val="Heading 3 Char"/>
    <w:basedOn w:val="DefaultParagraphFont"/>
    <w:link w:val="Heading3"/>
    <w:rsid w:val="00997479"/>
    <w:rPr>
      <w:rFonts w:ascii="Arial" w:hAnsi="Arial" w:cs="Arial"/>
      <w:b/>
      <w:bCs/>
      <w:sz w:val="26"/>
      <w:szCs w:val="26"/>
    </w:rPr>
  </w:style>
  <w:style w:type="character" w:customStyle="1" w:styleId="Heading4Char">
    <w:name w:val="Heading 4 Char"/>
    <w:basedOn w:val="DefaultParagraphFont"/>
    <w:link w:val="Heading4"/>
    <w:rsid w:val="00997479"/>
    <w:rPr>
      <w:rFonts w:ascii="A3 Times AzLat" w:eastAsia="MS Mincho" w:hAnsi="A3 Times AzLat"/>
      <w:b/>
      <w:sz w:val="32"/>
      <w:lang w:eastAsia="en-US"/>
    </w:rPr>
  </w:style>
  <w:style w:type="character" w:customStyle="1" w:styleId="Heading5Char">
    <w:name w:val="Heading 5 Char"/>
    <w:basedOn w:val="DefaultParagraphFont"/>
    <w:link w:val="Heading5"/>
    <w:rsid w:val="00997479"/>
    <w:rPr>
      <w:rFonts w:eastAsia="MS Mincho"/>
      <w:b/>
      <w:bCs/>
      <w:i/>
      <w:iCs/>
      <w:sz w:val="26"/>
      <w:szCs w:val="26"/>
      <w:lang w:val="en-US" w:eastAsia="en-US"/>
    </w:rPr>
  </w:style>
  <w:style w:type="character" w:customStyle="1" w:styleId="Heading6Char">
    <w:name w:val="Heading 6 Char"/>
    <w:basedOn w:val="DefaultParagraphFont"/>
    <w:link w:val="Heading6"/>
    <w:rsid w:val="00997479"/>
    <w:rPr>
      <w:i/>
      <w:color w:val="000000"/>
    </w:rPr>
  </w:style>
  <w:style w:type="character" w:customStyle="1" w:styleId="Heading8Char">
    <w:name w:val="Heading 8 Char"/>
    <w:basedOn w:val="DefaultParagraphFont"/>
    <w:link w:val="Heading8"/>
    <w:rsid w:val="00997479"/>
    <w:rPr>
      <w:i/>
      <w:iCs/>
      <w:sz w:val="24"/>
      <w:szCs w:val="24"/>
      <w:lang w:val="en-US"/>
    </w:rPr>
  </w:style>
  <w:style w:type="character" w:customStyle="1" w:styleId="BodyTextIndent2Char">
    <w:name w:val="Body Text Indent 2 Char"/>
    <w:basedOn w:val="DefaultParagraphFont"/>
    <w:link w:val="BodyTextIndent2"/>
    <w:rsid w:val="00997479"/>
    <w:rPr>
      <w:rFonts w:ascii="Arial" w:eastAsia="MS Mincho" w:hAnsi="Arial" w:cs="Arial"/>
      <w:i/>
      <w:iCs/>
      <w:lang w:val="en-GB" w:eastAsia="en-GB"/>
    </w:rPr>
  </w:style>
  <w:style w:type="character" w:customStyle="1" w:styleId="BodyTextIndent3Char">
    <w:name w:val="Body Text Indent 3 Char"/>
    <w:basedOn w:val="DefaultParagraphFont"/>
    <w:link w:val="BodyTextIndent3"/>
    <w:rsid w:val="00997479"/>
    <w:rPr>
      <w:sz w:val="16"/>
      <w:szCs w:val="16"/>
    </w:rPr>
  </w:style>
  <w:style w:type="character" w:customStyle="1" w:styleId="DocumentMapChar">
    <w:name w:val="Document Map Char"/>
    <w:basedOn w:val="DefaultParagraphFont"/>
    <w:link w:val="DocumentMap"/>
    <w:semiHidden/>
    <w:rsid w:val="00997479"/>
    <w:rPr>
      <w:rFonts w:ascii="Tahoma" w:hAnsi="Tahoma" w:cs="Tahoma"/>
      <w:shd w:val="clear" w:color="auto" w:fill="000080"/>
    </w:rPr>
  </w:style>
  <w:style w:type="character" w:customStyle="1" w:styleId="FootnoteTextChar">
    <w:name w:val="Footnote Text Char"/>
    <w:basedOn w:val="DefaultParagraphFont"/>
    <w:link w:val="FootnoteText"/>
    <w:rsid w:val="00997479"/>
    <w:rPr>
      <w:rFonts w:eastAsia="MS Mincho"/>
      <w:lang w:val="en-US" w:eastAsia="en-US"/>
    </w:rPr>
  </w:style>
  <w:style w:type="character" w:customStyle="1" w:styleId="BodyText2Char">
    <w:name w:val="Body Text 2 Char"/>
    <w:basedOn w:val="DefaultParagraphFont"/>
    <w:link w:val="BodyText2"/>
    <w:rsid w:val="00997479"/>
    <w:rPr>
      <w:rFonts w:ascii="Arial" w:hAnsi="Arial"/>
      <w:sz w:val="26"/>
    </w:rPr>
  </w:style>
  <w:style w:type="character" w:customStyle="1" w:styleId="BodyText3Char">
    <w:name w:val="Body Text 3 Char"/>
    <w:basedOn w:val="DefaultParagraphFont"/>
    <w:link w:val="BodyText3"/>
    <w:rsid w:val="00997479"/>
    <w:rPr>
      <w:sz w:val="24"/>
      <w:lang w:val="tr-TR"/>
    </w:rPr>
  </w:style>
  <w:style w:type="character" w:customStyle="1" w:styleId="UnresolvedMention1">
    <w:name w:val="Unresolved Mention1"/>
    <w:basedOn w:val="DefaultParagraphFont"/>
    <w:uiPriority w:val="99"/>
    <w:semiHidden/>
    <w:unhideWhenUsed/>
    <w:rsid w:val="00E7728E"/>
    <w:rPr>
      <w:color w:val="605E5C"/>
      <w:shd w:val="clear" w:color="auto" w:fill="E1DFDD"/>
    </w:rPr>
  </w:style>
  <w:style w:type="character" w:styleId="FootnoteReference">
    <w:name w:val="footnote reference"/>
    <w:basedOn w:val="DefaultParagraphFont"/>
    <w:semiHidden/>
    <w:unhideWhenUsed/>
    <w:rsid w:val="00A32B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99263">
      <w:bodyDiv w:val="1"/>
      <w:marLeft w:val="0"/>
      <w:marRight w:val="0"/>
      <w:marTop w:val="0"/>
      <w:marBottom w:val="0"/>
      <w:divBdr>
        <w:top w:val="none" w:sz="0" w:space="0" w:color="auto"/>
        <w:left w:val="none" w:sz="0" w:space="0" w:color="auto"/>
        <w:bottom w:val="none" w:sz="0" w:space="0" w:color="auto"/>
        <w:right w:val="none" w:sz="0" w:space="0" w:color="auto"/>
      </w:divBdr>
    </w:div>
    <w:div w:id="582878595">
      <w:bodyDiv w:val="1"/>
      <w:marLeft w:val="0"/>
      <w:marRight w:val="0"/>
      <w:marTop w:val="0"/>
      <w:marBottom w:val="0"/>
      <w:divBdr>
        <w:top w:val="none" w:sz="0" w:space="0" w:color="auto"/>
        <w:left w:val="none" w:sz="0" w:space="0" w:color="auto"/>
        <w:bottom w:val="none" w:sz="0" w:space="0" w:color="auto"/>
        <w:right w:val="none" w:sz="0" w:space="0" w:color="auto"/>
      </w:divBdr>
    </w:div>
    <w:div w:id="891310587">
      <w:bodyDiv w:val="1"/>
      <w:marLeft w:val="0"/>
      <w:marRight w:val="0"/>
      <w:marTop w:val="0"/>
      <w:marBottom w:val="0"/>
      <w:divBdr>
        <w:top w:val="none" w:sz="0" w:space="0" w:color="auto"/>
        <w:left w:val="none" w:sz="0" w:space="0" w:color="auto"/>
        <w:bottom w:val="none" w:sz="0" w:space="0" w:color="auto"/>
        <w:right w:val="none" w:sz="0" w:space="0" w:color="auto"/>
      </w:divBdr>
    </w:div>
    <w:div w:id="1181626473">
      <w:bodyDiv w:val="1"/>
      <w:marLeft w:val="0"/>
      <w:marRight w:val="0"/>
      <w:marTop w:val="0"/>
      <w:marBottom w:val="0"/>
      <w:divBdr>
        <w:top w:val="none" w:sz="0" w:space="0" w:color="auto"/>
        <w:left w:val="none" w:sz="0" w:space="0" w:color="auto"/>
        <w:bottom w:val="none" w:sz="0" w:space="0" w:color="auto"/>
        <w:right w:val="none" w:sz="0" w:space="0" w:color="auto"/>
      </w:divBdr>
    </w:div>
    <w:div w:id="1525560999">
      <w:bodyDiv w:val="1"/>
      <w:marLeft w:val="0"/>
      <w:marRight w:val="0"/>
      <w:marTop w:val="0"/>
      <w:marBottom w:val="0"/>
      <w:divBdr>
        <w:top w:val="none" w:sz="0" w:space="0" w:color="auto"/>
        <w:left w:val="none" w:sz="0" w:space="0" w:color="auto"/>
        <w:bottom w:val="none" w:sz="0" w:space="0" w:color="auto"/>
        <w:right w:val="none" w:sz="0" w:space="0" w:color="auto"/>
      </w:divBdr>
    </w:div>
    <w:div w:id="1553075387">
      <w:bodyDiv w:val="1"/>
      <w:marLeft w:val="0"/>
      <w:marRight w:val="0"/>
      <w:marTop w:val="0"/>
      <w:marBottom w:val="0"/>
      <w:divBdr>
        <w:top w:val="none" w:sz="0" w:space="0" w:color="auto"/>
        <w:left w:val="none" w:sz="0" w:space="0" w:color="auto"/>
        <w:bottom w:val="none" w:sz="0" w:space="0" w:color="auto"/>
        <w:right w:val="none" w:sz="0" w:space="0" w:color="auto"/>
      </w:divBdr>
    </w:div>
    <w:div w:id="1651405542">
      <w:bodyDiv w:val="1"/>
      <w:marLeft w:val="0"/>
      <w:marRight w:val="0"/>
      <w:marTop w:val="0"/>
      <w:marBottom w:val="0"/>
      <w:divBdr>
        <w:top w:val="none" w:sz="0" w:space="0" w:color="auto"/>
        <w:left w:val="none" w:sz="0" w:space="0" w:color="auto"/>
        <w:bottom w:val="none" w:sz="0" w:space="0" w:color="auto"/>
        <w:right w:val="none" w:sz="0" w:space="0" w:color="auto"/>
      </w:divBdr>
    </w:div>
    <w:div w:id="1935896883">
      <w:bodyDiv w:val="1"/>
      <w:marLeft w:val="0"/>
      <w:marRight w:val="0"/>
      <w:marTop w:val="0"/>
      <w:marBottom w:val="0"/>
      <w:divBdr>
        <w:top w:val="none" w:sz="0" w:space="0" w:color="auto"/>
        <w:left w:val="none" w:sz="0" w:space="0" w:color="auto"/>
        <w:bottom w:val="none" w:sz="0" w:space="0" w:color="auto"/>
        <w:right w:val="none" w:sz="0" w:space="0" w:color="auto"/>
      </w:divBdr>
    </w:div>
    <w:div w:id="2060124805">
      <w:bodyDiv w:val="1"/>
      <w:marLeft w:val="0"/>
      <w:marRight w:val="0"/>
      <w:marTop w:val="0"/>
      <w:marBottom w:val="0"/>
      <w:divBdr>
        <w:top w:val="none" w:sz="0" w:space="0" w:color="auto"/>
        <w:left w:val="none" w:sz="0" w:space="0" w:color="auto"/>
        <w:bottom w:val="none" w:sz="0" w:space="0" w:color="auto"/>
        <w:right w:val="none" w:sz="0" w:space="0" w:color="auto"/>
      </w:divBdr>
    </w:div>
    <w:div w:id="207469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a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F2A9B-6BB7-4E7F-8A8F-DD0CB423C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3220</Words>
  <Characters>18359</Characters>
  <Application>Microsoft Office Word</Application>
  <DocSecurity>0</DocSecurity>
  <Lines>152</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Azərbaycan Respublikası Prezidentinin Fərmanı</vt:lpstr>
      <vt:lpstr>Azərbaycan Respublikası Prezidentinin Fərmanı</vt:lpstr>
    </vt:vector>
  </TitlesOfParts>
  <Company>Home</Company>
  <LinksUpToDate>false</LinksUpToDate>
  <CharactersWithSpaces>21536</CharactersWithSpaces>
  <SharedDoc>false</SharedDoc>
  <HLinks>
    <vt:vector size="474" baseType="variant">
      <vt:variant>
        <vt:i4>3604531</vt:i4>
      </vt:variant>
      <vt:variant>
        <vt:i4>30</vt:i4>
      </vt:variant>
      <vt:variant>
        <vt:i4>0</vt:i4>
      </vt:variant>
      <vt:variant>
        <vt:i4>5</vt:i4>
      </vt:variant>
      <vt:variant>
        <vt:lpwstr>http://huquqiaktlar.gov.az/StatementDetails.aspx?statementId=48119</vt:lpwstr>
      </vt:variant>
      <vt:variant>
        <vt:lpwstr/>
      </vt:variant>
      <vt:variant>
        <vt:i4>3211324</vt:i4>
      </vt:variant>
      <vt:variant>
        <vt:i4>27</vt:i4>
      </vt:variant>
      <vt:variant>
        <vt:i4>0</vt:i4>
      </vt:variant>
      <vt:variant>
        <vt:i4>5</vt:i4>
      </vt:variant>
      <vt:variant>
        <vt:lpwstr>http://huquqiaktlar.gov.az/StatementDetails.aspx?statementId=44826</vt:lpwstr>
      </vt:variant>
      <vt:variant>
        <vt:lpwstr/>
      </vt:variant>
      <vt:variant>
        <vt:i4>3407931</vt:i4>
      </vt:variant>
      <vt:variant>
        <vt:i4>24</vt:i4>
      </vt:variant>
      <vt:variant>
        <vt:i4>0</vt:i4>
      </vt:variant>
      <vt:variant>
        <vt:i4>5</vt:i4>
      </vt:variant>
      <vt:variant>
        <vt:lpwstr>http://huquqiaktlar.gov.az/StatementDetails.aspx?statementId=44853</vt:lpwstr>
      </vt:variant>
      <vt:variant>
        <vt:lpwstr/>
      </vt:variant>
      <vt:variant>
        <vt:i4>4063286</vt:i4>
      </vt:variant>
      <vt:variant>
        <vt:i4>21</vt:i4>
      </vt:variant>
      <vt:variant>
        <vt:i4>0</vt:i4>
      </vt:variant>
      <vt:variant>
        <vt:i4>5</vt:i4>
      </vt:variant>
      <vt:variant>
        <vt:lpwstr>http://huquqiaktlar.gov.az/StatementDetails.aspx?statementId=44180</vt:lpwstr>
      </vt:variant>
      <vt:variant>
        <vt:lpwstr/>
      </vt:variant>
      <vt:variant>
        <vt:i4>3997745</vt:i4>
      </vt:variant>
      <vt:variant>
        <vt:i4>18</vt:i4>
      </vt:variant>
      <vt:variant>
        <vt:i4>0</vt:i4>
      </vt:variant>
      <vt:variant>
        <vt:i4>5</vt:i4>
      </vt:variant>
      <vt:variant>
        <vt:lpwstr>http://huquqiaktlar.gov.az/StatementDetails.aspx?statementId=38530</vt:lpwstr>
      </vt:variant>
      <vt:variant>
        <vt:lpwstr/>
      </vt:variant>
      <vt:variant>
        <vt:i4>2818082</vt:i4>
      </vt:variant>
      <vt:variant>
        <vt:i4>15</vt:i4>
      </vt:variant>
      <vt:variant>
        <vt:i4>0</vt:i4>
      </vt:variant>
      <vt:variant>
        <vt:i4>5</vt:i4>
      </vt:variant>
      <vt:variant>
        <vt:lpwstr>http://www.azstat.org/</vt:lpwstr>
      </vt:variant>
      <vt:variant>
        <vt:lpwstr/>
      </vt:variant>
      <vt:variant>
        <vt:i4>2883616</vt:i4>
      </vt:variant>
      <vt:variant>
        <vt:i4>12</vt:i4>
      </vt:variant>
      <vt:variant>
        <vt:i4>0</vt:i4>
      </vt:variant>
      <vt:variant>
        <vt:i4>5</vt:i4>
      </vt:variant>
      <vt:variant>
        <vt:lpwstr>http://www.stat.gov.az/</vt:lpwstr>
      </vt:variant>
      <vt:variant>
        <vt:lpwstr/>
      </vt:variant>
      <vt:variant>
        <vt:i4>2818082</vt:i4>
      </vt:variant>
      <vt:variant>
        <vt:i4>9</vt:i4>
      </vt:variant>
      <vt:variant>
        <vt:i4>0</vt:i4>
      </vt:variant>
      <vt:variant>
        <vt:i4>5</vt:i4>
      </vt:variant>
      <vt:variant>
        <vt:lpwstr>http://www.azstat.org/</vt:lpwstr>
      </vt:variant>
      <vt:variant>
        <vt:lpwstr/>
      </vt:variant>
      <vt:variant>
        <vt:i4>2883616</vt:i4>
      </vt:variant>
      <vt:variant>
        <vt:i4>6</vt:i4>
      </vt:variant>
      <vt:variant>
        <vt:i4>0</vt:i4>
      </vt:variant>
      <vt:variant>
        <vt:i4>5</vt:i4>
      </vt:variant>
      <vt:variant>
        <vt:lpwstr>http://www.stat.gov.az/</vt:lpwstr>
      </vt:variant>
      <vt:variant>
        <vt:lpwstr/>
      </vt:variant>
      <vt:variant>
        <vt:i4>2818082</vt:i4>
      </vt:variant>
      <vt:variant>
        <vt:i4>3</vt:i4>
      </vt:variant>
      <vt:variant>
        <vt:i4>0</vt:i4>
      </vt:variant>
      <vt:variant>
        <vt:i4>5</vt:i4>
      </vt:variant>
      <vt:variant>
        <vt:lpwstr>http://www.azstat.org/</vt:lpwstr>
      </vt:variant>
      <vt:variant>
        <vt:lpwstr/>
      </vt:variant>
      <vt:variant>
        <vt:i4>2883616</vt:i4>
      </vt:variant>
      <vt:variant>
        <vt:i4>0</vt:i4>
      </vt:variant>
      <vt:variant>
        <vt:i4>0</vt:i4>
      </vt:variant>
      <vt:variant>
        <vt:i4>5</vt:i4>
      </vt:variant>
      <vt:variant>
        <vt:lpwstr>http://www.stat.gov.az/</vt:lpwstr>
      </vt:variant>
      <vt:variant>
        <vt:lpwstr/>
      </vt:variant>
      <vt:variant>
        <vt:i4>3211324</vt:i4>
      </vt:variant>
      <vt:variant>
        <vt:i4>201</vt:i4>
      </vt:variant>
      <vt:variant>
        <vt:i4>0</vt:i4>
      </vt:variant>
      <vt:variant>
        <vt:i4>5</vt:i4>
      </vt:variant>
      <vt:variant>
        <vt:lpwstr>http://huquqiaktlar.gov.az/StatementDetails.aspx?statementId=44826</vt:lpwstr>
      </vt:variant>
      <vt:variant>
        <vt:lpwstr/>
      </vt:variant>
      <vt:variant>
        <vt:i4>3211324</vt:i4>
      </vt:variant>
      <vt:variant>
        <vt:i4>198</vt:i4>
      </vt:variant>
      <vt:variant>
        <vt:i4>0</vt:i4>
      </vt:variant>
      <vt:variant>
        <vt:i4>5</vt:i4>
      </vt:variant>
      <vt:variant>
        <vt:lpwstr>http://huquqiaktlar.gov.az/StatementDetails.aspx?statementId=44826</vt:lpwstr>
      </vt:variant>
      <vt:variant>
        <vt:lpwstr/>
      </vt:variant>
      <vt:variant>
        <vt:i4>3211324</vt:i4>
      </vt:variant>
      <vt:variant>
        <vt:i4>195</vt:i4>
      </vt:variant>
      <vt:variant>
        <vt:i4>0</vt:i4>
      </vt:variant>
      <vt:variant>
        <vt:i4>5</vt:i4>
      </vt:variant>
      <vt:variant>
        <vt:lpwstr>http://huquqiaktlar.gov.az/StatementDetails.aspx?statementId=44826</vt:lpwstr>
      </vt:variant>
      <vt:variant>
        <vt:lpwstr/>
      </vt:variant>
      <vt:variant>
        <vt:i4>3211324</vt:i4>
      </vt:variant>
      <vt:variant>
        <vt:i4>192</vt:i4>
      </vt:variant>
      <vt:variant>
        <vt:i4>0</vt:i4>
      </vt:variant>
      <vt:variant>
        <vt:i4>5</vt:i4>
      </vt:variant>
      <vt:variant>
        <vt:lpwstr>http://huquqiaktlar.gov.az/StatementDetails.aspx?statementId=44826</vt:lpwstr>
      </vt:variant>
      <vt:variant>
        <vt:lpwstr/>
      </vt:variant>
      <vt:variant>
        <vt:i4>3407931</vt:i4>
      </vt:variant>
      <vt:variant>
        <vt:i4>189</vt:i4>
      </vt:variant>
      <vt:variant>
        <vt:i4>0</vt:i4>
      </vt:variant>
      <vt:variant>
        <vt:i4>5</vt:i4>
      </vt:variant>
      <vt:variant>
        <vt:lpwstr>http://huquqiaktlar.gov.az/StatementDetails.aspx?statementId=44853</vt:lpwstr>
      </vt:variant>
      <vt:variant>
        <vt:lpwstr/>
      </vt:variant>
      <vt:variant>
        <vt:i4>3211324</vt:i4>
      </vt:variant>
      <vt:variant>
        <vt:i4>186</vt:i4>
      </vt:variant>
      <vt:variant>
        <vt:i4>0</vt:i4>
      </vt:variant>
      <vt:variant>
        <vt:i4>5</vt:i4>
      </vt:variant>
      <vt:variant>
        <vt:lpwstr>http://huquqiaktlar.gov.az/StatementDetails.aspx?statementId=44826</vt:lpwstr>
      </vt:variant>
      <vt:variant>
        <vt:lpwstr/>
      </vt:variant>
      <vt:variant>
        <vt:i4>3211324</vt:i4>
      </vt:variant>
      <vt:variant>
        <vt:i4>183</vt:i4>
      </vt:variant>
      <vt:variant>
        <vt:i4>0</vt:i4>
      </vt:variant>
      <vt:variant>
        <vt:i4>5</vt:i4>
      </vt:variant>
      <vt:variant>
        <vt:lpwstr>http://huquqiaktlar.gov.az/StatementDetails.aspx?statementId=44826</vt:lpwstr>
      </vt:variant>
      <vt:variant>
        <vt:lpwstr/>
      </vt:variant>
      <vt:variant>
        <vt:i4>3211324</vt:i4>
      </vt:variant>
      <vt:variant>
        <vt:i4>180</vt:i4>
      </vt:variant>
      <vt:variant>
        <vt:i4>0</vt:i4>
      </vt:variant>
      <vt:variant>
        <vt:i4>5</vt:i4>
      </vt:variant>
      <vt:variant>
        <vt:lpwstr>http://huquqiaktlar.gov.az/StatementDetails.aspx?statementId=44826</vt:lpwstr>
      </vt:variant>
      <vt:variant>
        <vt:lpwstr/>
      </vt:variant>
      <vt:variant>
        <vt:i4>3211324</vt:i4>
      </vt:variant>
      <vt:variant>
        <vt:i4>177</vt:i4>
      </vt:variant>
      <vt:variant>
        <vt:i4>0</vt:i4>
      </vt:variant>
      <vt:variant>
        <vt:i4>5</vt:i4>
      </vt:variant>
      <vt:variant>
        <vt:lpwstr>http://huquqiaktlar.gov.az/StatementDetails.aspx?statementId=44826</vt:lpwstr>
      </vt:variant>
      <vt:variant>
        <vt:lpwstr/>
      </vt:variant>
      <vt:variant>
        <vt:i4>3211324</vt:i4>
      </vt:variant>
      <vt:variant>
        <vt:i4>174</vt:i4>
      </vt:variant>
      <vt:variant>
        <vt:i4>0</vt:i4>
      </vt:variant>
      <vt:variant>
        <vt:i4>5</vt:i4>
      </vt:variant>
      <vt:variant>
        <vt:lpwstr>http://huquqiaktlar.gov.az/StatementDetails.aspx?statementId=44826</vt:lpwstr>
      </vt:variant>
      <vt:variant>
        <vt:lpwstr/>
      </vt:variant>
      <vt:variant>
        <vt:i4>3604531</vt:i4>
      </vt:variant>
      <vt:variant>
        <vt:i4>171</vt:i4>
      </vt:variant>
      <vt:variant>
        <vt:i4>0</vt:i4>
      </vt:variant>
      <vt:variant>
        <vt:i4>5</vt:i4>
      </vt:variant>
      <vt:variant>
        <vt:lpwstr>http://huquqiaktlar.gov.az/StatementDetails.aspx?statementId=48119</vt:lpwstr>
      </vt:variant>
      <vt:variant>
        <vt:lpwstr/>
      </vt:variant>
      <vt:variant>
        <vt:i4>3211324</vt:i4>
      </vt:variant>
      <vt:variant>
        <vt:i4>168</vt:i4>
      </vt:variant>
      <vt:variant>
        <vt:i4>0</vt:i4>
      </vt:variant>
      <vt:variant>
        <vt:i4>5</vt:i4>
      </vt:variant>
      <vt:variant>
        <vt:lpwstr>http://huquqiaktlar.gov.az/StatementDetails.aspx?statementId=44826</vt:lpwstr>
      </vt:variant>
      <vt:variant>
        <vt:lpwstr/>
      </vt:variant>
      <vt:variant>
        <vt:i4>3211324</vt:i4>
      </vt:variant>
      <vt:variant>
        <vt:i4>165</vt:i4>
      </vt:variant>
      <vt:variant>
        <vt:i4>0</vt:i4>
      </vt:variant>
      <vt:variant>
        <vt:i4>5</vt:i4>
      </vt:variant>
      <vt:variant>
        <vt:lpwstr>http://huquqiaktlar.gov.az/StatementDetails.aspx?statementId=44826</vt:lpwstr>
      </vt:variant>
      <vt:variant>
        <vt:lpwstr/>
      </vt:variant>
      <vt:variant>
        <vt:i4>3211324</vt:i4>
      </vt:variant>
      <vt:variant>
        <vt:i4>162</vt:i4>
      </vt:variant>
      <vt:variant>
        <vt:i4>0</vt:i4>
      </vt:variant>
      <vt:variant>
        <vt:i4>5</vt:i4>
      </vt:variant>
      <vt:variant>
        <vt:lpwstr>http://huquqiaktlar.gov.az/StatementDetails.aspx?statementId=44826</vt:lpwstr>
      </vt:variant>
      <vt:variant>
        <vt:lpwstr/>
      </vt:variant>
      <vt:variant>
        <vt:i4>3407931</vt:i4>
      </vt:variant>
      <vt:variant>
        <vt:i4>159</vt:i4>
      </vt:variant>
      <vt:variant>
        <vt:i4>0</vt:i4>
      </vt:variant>
      <vt:variant>
        <vt:i4>5</vt:i4>
      </vt:variant>
      <vt:variant>
        <vt:lpwstr>http://huquqiaktlar.gov.az/StatementDetails.aspx?statementId=44853</vt:lpwstr>
      </vt:variant>
      <vt:variant>
        <vt:lpwstr/>
      </vt:variant>
      <vt:variant>
        <vt:i4>3211324</vt:i4>
      </vt:variant>
      <vt:variant>
        <vt:i4>156</vt:i4>
      </vt:variant>
      <vt:variant>
        <vt:i4>0</vt:i4>
      </vt:variant>
      <vt:variant>
        <vt:i4>5</vt:i4>
      </vt:variant>
      <vt:variant>
        <vt:lpwstr>http://huquqiaktlar.gov.az/StatementDetails.aspx?statementId=44826</vt:lpwstr>
      </vt:variant>
      <vt:variant>
        <vt:lpwstr/>
      </vt:variant>
      <vt:variant>
        <vt:i4>3604531</vt:i4>
      </vt:variant>
      <vt:variant>
        <vt:i4>153</vt:i4>
      </vt:variant>
      <vt:variant>
        <vt:i4>0</vt:i4>
      </vt:variant>
      <vt:variant>
        <vt:i4>5</vt:i4>
      </vt:variant>
      <vt:variant>
        <vt:lpwstr>http://huquqiaktlar.gov.az/StatementDetails.aspx?statementId=48119</vt:lpwstr>
      </vt:variant>
      <vt:variant>
        <vt:lpwstr/>
      </vt:variant>
      <vt:variant>
        <vt:i4>3211324</vt:i4>
      </vt:variant>
      <vt:variant>
        <vt:i4>150</vt:i4>
      </vt:variant>
      <vt:variant>
        <vt:i4>0</vt:i4>
      </vt:variant>
      <vt:variant>
        <vt:i4>5</vt:i4>
      </vt:variant>
      <vt:variant>
        <vt:lpwstr>http://huquqiaktlar.gov.az/StatementDetails.aspx?statementId=44826</vt:lpwstr>
      </vt:variant>
      <vt:variant>
        <vt:lpwstr/>
      </vt:variant>
      <vt:variant>
        <vt:i4>3604531</vt:i4>
      </vt:variant>
      <vt:variant>
        <vt:i4>147</vt:i4>
      </vt:variant>
      <vt:variant>
        <vt:i4>0</vt:i4>
      </vt:variant>
      <vt:variant>
        <vt:i4>5</vt:i4>
      </vt:variant>
      <vt:variant>
        <vt:lpwstr>http://huquqiaktlar.gov.az/StatementDetails.aspx?statementId=48119</vt:lpwstr>
      </vt:variant>
      <vt:variant>
        <vt:lpwstr/>
      </vt:variant>
      <vt:variant>
        <vt:i4>3997745</vt:i4>
      </vt:variant>
      <vt:variant>
        <vt:i4>144</vt:i4>
      </vt:variant>
      <vt:variant>
        <vt:i4>0</vt:i4>
      </vt:variant>
      <vt:variant>
        <vt:i4>5</vt:i4>
      </vt:variant>
      <vt:variant>
        <vt:lpwstr>http://huquqiaktlar.gov.az/StatementDetails.aspx?statementId=38530</vt:lpwstr>
      </vt:variant>
      <vt:variant>
        <vt:lpwstr/>
      </vt:variant>
      <vt:variant>
        <vt:i4>4063286</vt:i4>
      </vt:variant>
      <vt:variant>
        <vt:i4>141</vt:i4>
      </vt:variant>
      <vt:variant>
        <vt:i4>0</vt:i4>
      </vt:variant>
      <vt:variant>
        <vt:i4>5</vt:i4>
      </vt:variant>
      <vt:variant>
        <vt:lpwstr>http://huquqiaktlar.gov.az/StatementDetails.aspx?statementId=44180</vt:lpwstr>
      </vt:variant>
      <vt:variant>
        <vt:lpwstr/>
      </vt:variant>
      <vt:variant>
        <vt:i4>3211324</vt:i4>
      </vt:variant>
      <vt:variant>
        <vt:i4>138</vt:i4>
      </vt:variant>
      <vt:variant>
        <vt:i4>0</vt:i4>
      </vt:variant>
      <vt:variant>
        <vt:i4>5</vt:i4>
      </vt:variant>
      <vt:variant>
        <vt:lpwstr>http://huquqiaktlar.gov.az/StatementDetails.aspx?statementId=44826</vt:lpwstr>
      </vt:variant>
      <vt:variant>
        <vt:lpwstr/>
      </vt:variant>
      <vt:variant>
        <vt:i4>4063286</vt:i4>
      </vt:variant>
      <vt:variant>
        <vt:i4>135</vt:i4>
      </vt:variant>
      <vt:variant>
        <vt:i4>0</vt:i4>
      </vt:variant>
      <vt:variant>
        <vt:i4>5</vt:i4>
      </vt:variant>
      <vt:variant>
        <vt:lpwstr>http://huquqiaktlar.gov.az/StatementDetails.aspx?statementId=44180</vt:lpwstr>
      </vt:variant>
      <vt:variant>
        <vt:lpwstr/>
      </vt:variant>
      <vt:variant>
        <vt:i4>3604531</vt:i4>
      </vt:variant>
      <vt:variant>
        <vt:i4>132</vt:i4>
      </vt:variant>
      <vt:variant>
        <vt:i4>0</vt:i4>
      </vt:variant>
      <vt:variant>
        <vt:i4>5</vt:i4>
      </vt:variant>
      <vt:variant>
        <vt:lpwstr>http://huquqiaktlar.gov.az/StatementDetails.aspx?statementId=48119</vt:lpwstr>
      </vt:variant>
      <vt:variant>
        <vt:lpwstr/>
      </vt:variant>
      <vt:variant>
        <vt:i4>3211324</vt:i4>
      </vt:variant>
      <vt:variant>
        <vt:i4>129</vt:i4>
      </vt:variant>
      <vt:variant>
        <vt:i4>0</vt:i4>
      </vt:variant>
      <vt:variant>
        <vt:i4>5</vt:i4>
      </vt:variant>
      <vt:variant>
        <vt:lpwstr>http://huquqiaktlar.gov.az/StatementDetails.aspx?statementId=44826</vt:lpwstr>
      </vt:variant>
      <vt:variant>
        <vt:lpwstr/>
      </vt:variant>
      <vt:variant>
        <vt:i4>3211324</vt:i4>
      </vt:variant>
      <vt:variant>
        <vt:i4>126</vt:i4>
      </vt:variant>
      <vt:variant>
        <vt:i4>0</vt:i4>
      </vt:variant>
      <vt:variant>
        <vt:i4>5</vt:i4>
      </vt:variant>
      <vt:variant>
        <vt:lpwstr>http://huquqiaktlar.gov.az/StatementDetails.aspx?statementId=44826</vt:lpwstr>
      </vt:variant>
      <vt:variant>
        <vt:lpwstr/>
      </vt:variant>
      <vt:variant>
        <vt:i4>3211324</vt:i4>
      </vt:variant>
      <vt:variant>
        <vt:i4>123</vt:i4>
      </vt:variant>
      <vt:variant>
        <vt:i4>0</vt:i4>
      </vt:variant>
      <vt:variant>
        <vt:i4>5</vt:i4>
      </vt:variant>
      <vt:variant>
        <vt:lpwstr>http://huquqiaktlar.gov.az/StatementDetails.aspx?statementId=44826</vt:lpwstr>
      </vt:variant>
      <vt:variant>
        <vt:lpwstr/>
      </vt:variant>
      <vt:variant>
        <vt:i4>3604531</vt:i4>
      </vt:variant>
      <vt:variant>
        <vt:i4>120</vt:i4>
      </vt:variant>
      <vt:variant>
        <vt:i4>0</vt:i4>
      </vt:variant>
      <vt:variant>
        <vt:i4>5</vt:i4>
      </vt:variant>
      <vt:variant>
        <vt:lpwstr>http://huquqiaktlar.gov.az/StatementDetails.aspx?statementId=48119</vt:lpwstr>
      </vt:variant>
      <vt:variant>
        <vt:lpwstr/>
      </vt:variant>
      <vt:variant>
        <vt:i4>3604531</vt:i4>
      </vt:variant>
      <vt:variant>
        <vt:i4>117</vt:i4>
      </vt:variant>
      <vt:variant>
        <vt:i4>0</vt:i4>
      </vt:variant>
      <vt:variant>
        <vt:i4>5</vt:i4>
      </vt:variant>
      <vt:variant>
        <vt:lpwstr>http://huquqiaktlar.gov.az/StatementDetails.aspx?statementId=48119</vt:lpwstr>
      </vt:variant>
      <vt:variant>
        <vt:lpwstr/>
      </vt:variant>
      <vt:variant>
        <vt:i4>2818082</vt:i4>
      </vt:variant>
      <vt:variant>
        <vt:i4>114</vt:i4>
      </vt:variant>
      <vt:variant>
        <vt:i4>0</vt:i4>
      </vt:variant>
      <vt:variant>
        <vt:i4>5</vt:i4>
      </vt:variant>
      <vt:variant>
        <vt:lpwstr>http://www.azstat.org/</vt:lpwstr>
      </vt:variant>
      <vt:variant>
        <vt:lpwstr/>
      </vt:variant>
      <vt:variant>
        <vt:i4>3604531</vt:i4>
      </vt:variant>
      <vt:variant>
        <vt:i4>111</vt:i4>
      </vt:variant>
      <vt:variant>
        <vt:i4>0</vt:i4>
      </vt:variant>
      <vt:variant>
        <vt:i4>5</vt:i4>
      </vt:variant>
      <vt:variant>
        <vt:lpwstr>http://huquqiaktlar.gov.az/StatementDetails.aspx?statementId=48119</vt:lpwstr>
      </vt:variant>
      <vt:variant>
        <vt:lpwstr/>
      </vt:variant>
      <vt:variant>
        <vt:i4>3407931</vt:i4>
      </vt:variant>
      <vt:variant>
        <vt:i4>108</vt:i4>
      </vt:variant>
      <vt:variant>
        <vt:i4>0</vt:i4>
      </vt:variant>
      <vt:variant>
        <vt:i4>5</vt:i4>
      </vt:variant>
      <vt:variant>
        <vt:lpwstr>http://huquqiaktlar.gov.az/StatementDetails.aspx?statementId=44853</vt:lpwstr>
      </vt:variant>
      <vt:variant>
        <vt:lpwstr/>
      </vt:variant>
      <vt:variant>
        <vt:i4>4063286</vt:i4>
      </vt:variant>
      <vt:variant>
        <vt:i4>105</vt:i4>
      </vt:variant>
      <vt:variant>
        <vt:i4>0</vt:i4>
      </vt:variant>
      <vt:variant>
        <vt:i4>5</vt:i4>
      </vt:variant>
      <vt:variant>
        <vt:lpwstr>http://huquqiaktlar.gov.az/StatementDetails.aspx?statementId=44180</vt:lpwstr>
      </vt:variant>
      <vt:variant>
        <vt:lpwstr/>
      </vt:variant>
      <vt:variant>
        <vt:i4>3604531</vt:i4>
      </vt:variant>
      <vt:variant>
        <vt:i4>102</vt:i4>
      </vt:variant>
      <vt:variant>
        <vt:i4>0</vt:i4>
      </vt:variant>
      <vt:variant>
        <vt:i4>5</vt:i4>
      </vt:variant>
      <vt:variant>
        <vt:lpwstr>http://huquqiaktlar.gov.az/StatementDetails.aspx?statementId=48119</vt:lpwstr>
      </vt:variant>
      <vt:variant>
        <vt:lpwstr/>
      </vt:variant>
      <vt:variant>
        <vt:i4>3407931</vt:i4>
      </vt:variant>
      <vt:variant>
        <vt:i4>99</vt:i4>
      </vt:variant>
      <vt:variant>
        <vt:i4>0</vt:i4>
      </vt:variant>
      <vt:variant>
        <vt:i4>5</vt:i4>
      </vt:variant>
      <vt:variant>
        <vt:lpwstr>http://huquqiaktlar.gov.az/StatementDetails.aspx?statementId=44853</vt:lpwstr>
      </vt:variant>
      <vt:variant>
        <vt:lpwstr/>
      </vt:variant>
      <vt:variant>
        <vt:i4>3211324</vt:i4>
      </vt:variant>
      <vt:variant>
        <vt:i4>96</vt:i4>
      </vt:variant>
      <vt:variant>
        <vt:i4>0</vt:i4>
      </vt:variant>
      <vt:variant>
        <vt:i4>5</vt:i4>
      </vt:variant>
      <vt:variant>
        <vt:lpwstr>http://huquqiaktlar.gov.az/StatementDetails.aspx?statementId=44826</vt:lpwstr>
      </vt:variant>
      <vt:variant>
        <vt:lpwstr/>
      </vt:variant>
      <vt:variant>
        <vt:i4>3407931</vt:i4>
      </vt:variant>
      <vt:variant>
        <vt:i4>93</vt:i4>
      </vt:variant>
      <vt:variant>
        <vt:i4>0</vt:i4>
      </vt:variant>
      <vt:variant>
        <vt:i4>5</vt:i4>
      </vt:variant>
      <vt:variant>
        <vt:lpwstr>http://huquqiaktlar.gov.az/StatementDetails.aspx?statementId=44853</vt:lpwstr>
      </vt:variant>
      <vt:variant>
        <vt:lpwstr/>
      </vt:variant>
      <vt:variant>
        <vt:i4>3211324</vt:i4>
      </vt:variant>
      <vt:variant>
        <vt:i4>90</vt:i4>
      </vt:variant>
      <vt:variant>
        <vt:i4>0</vt:i4>
      </vt:variant>
      <vt:variant>
        <vt:i4>5</vt:i4>
      </vt:variant>
      <vt:variant>
        <vt:lpwstr>http://huquqiaktlar.gov.az/StatementDetails.aspx?statementId=44826</vt:lpwstr>
      </vt:variant>
      <vt:variant>
        <vt:lpwstr/>
      </vt:variant>
      <vt:variant>
        <vt:i4>3407931</vt:i4>
      </vt:variant>
      <vt:variant>
        <vt:i4>87</vt:i4>
      </vt:variant>
      <vt:variant>
        <vt:i4>0</vt:i4>
      </vt:variant>
      <vt:variant>
        <vt:i4>5</vt:i4>
      </vt:variant>
      <vt:variant>
        <vt:lpwstr>http://huquqiaktlar.gov.az/StatementDetails.aspx?statementId=44853</vt:lpwstr>
      </vt:variant>
      <vt:variant>
        <vt:lpwstr/>
      </vt:variant>
      <vt:variant>
        <vt:i4>3211324</vt:i4>
      </vt:variant>
      <vt:variant>
        <vt:i4>84</vt:i4>
      </vt:variant>
      <vt:variant>
        <vt:i4>0</vt:i4>
      </vt:variant>
      <vt:variant>
        <vt:i4>5</vt:i4>
      </vt:variant>
      <vt:variant>
        <vt:lpwstr>http://huquqiaktlar.gov.az/StatementDetails.aspx?statementId=44826</vt:lpwstr>
      </vt:variant>
      <vt:variant>
        <vt:lpwstr/>
      </vt:variant>
      <vt:variant>
        <vt:i4>3211324</vt:i4>
      </vt:variant>
      <vt:variant>
        <vt:i4>81</vt:i4>
      </vt:variant>
      <vt:variant>
        <vt:i4>0</vt:i4>
      </vt:variant>
      <vt:variant>
        <vt:i4>5</vt:i4>
      </vt:variant>
      <vt:variant>
        <vt:lpwstr>http://huquqiaktlar.gov.az/StatementDetails.aspx?statementId=44826</vt:lpwstr>
      </vt:variant>
      <vt:variant>
        <vt:lpwstr/>
      </vt:variant>
      <vt:variant>
        <vt:i4>3604531</vt:i4>
      </vt:variant>
      <vt:variant>
        <vt:i4>78</vt:i4>
      </vt:variant>
      <vt:variant>
        <vt:i4>0</vt:i4>
      </vt:variant>
      <vt:variant>
        <vt:i4>5</vt:i4>
      </vt:variant>
      <vt:variant>
        <vt:lpwstr>http://huquqiaktlar.gov.az/StatementDetails.aspx?statementId=48119</vt:lpwstr>
      </vt:variant>
      <vt:variant>
        <vt:lpwstr/>
      </vt:variant>
      <vt:variant>
        <vt:i4>3211324</vt:i4>
      </vt:variant>
      <vt:variant>
        <vt:i4>75</vt:i4>
      </vt:variant>
      <vt:variant>
        <vt:i4>0</vt:i4>
      </vt:variant>
      <vt:variant>
        <vt:i4>5</vt:i4>
      </vt:variant>
      <vt:variant>
        <vt:lpwstr>http://huquqiaktlar.gov.az/StatementDetails.aspx?statementId=44826</vt:lpwstr>
      </vt:variant>
      <vt:variant>
        <vt:lpwstr/>
      </vt:variant>
      <vt:variant>
        <vt:i4>3211324</vt:i4>
      </vt:variant>
      <vt:variant>
        <vt:i4>72</vt:i4>
      </vt:variant>
      <vt:variant>
        <vt:i4>0</vt:i4>
      </vt:variant>
      <vt:variant>
        <vt:i4>5</vt:i4>
      </vt:variant>
      <vt:variant>
        <vt:lpwstr>http://huquqiaktlar.gov.az/StatementDetails.aspx?statementId=44826</vt:lpwstr>
      </vt:variant>
      <vt:variant>
        <vt:lpwstr/>
      </vt:variant>
      <vt:variant>
        <vt:i4>3211324</vt:i4>
      </vt:variant>
      <vt:variant>
        <vt:i4>69</vt:i4>
      </vt:variant>
      <vt:variant>
        <vt:i4>0</vt:i4>
      </vt:variant>
      <vt:variant>
        <vt:i4>5</vt:i4>
      </vt:variant>
      <vt:variant>
        <vt:lpwstr>http://huquqiaktlar.gov.az/StatementDetails.aspx?statementId=44826</vt:lpwstr>
      </vt:variant>
      <vt:variant>
        <vt:lpwstr/>
      </vt:variant>
      <vt:variant>
        <vt:i4>3211324</vt:i4>
      </vt:variant>
      <vt:variant>
        <vt:i4>66</vt:i4>
      </vt:variant>
      <vt:variant>
        <vt:i4>0</vt:i4>
      </vt:variant>
      <vt:variant>
        <vt:i4>5</vt:i4>
      </vt:variant>
      <vt:variant>
        <vt:lpwstr>http://huquqiaktlar.gov.az/StatementDetails.aspx?statementId=44826</vt:lpwstr>
      </vt:variant>
      <vt:variant>
        <vt:lpwstr/>
      </vt:variant>
      <vt:variant>
        <vt:i4>3211324</vt:i4>
      </vt:variant>
      <vt:variant>
        <vt:i4>63</vt:i4>
      </vt:variant>
      <vt:variant>
        <vt:i4>0</vt:i4>
      </vt:variant>
      <vt:variant>
        <vt:i4>5</vt:i4>
      </vt:variant>
      <vt:variant>
        <vt:lpwstr>http://huquqiaktlar.gov.az/StatementDetails.aspx?statementId=44826</vt:lpwstr>
      </vt:variant>
      <vt:variant>
        <vt:lpwstr/>
      </vt:variant>
      <vt:variant>
        <vt:i4>3407931</vt:i4>
      </vt:variant>
      <vt:variant>
        <vt:i4>60</vt:i4>
      </vt:variant>
      <vt:variant>
        <vt:i4>0</vt:i4>
      </vt:variant>
      <vt:variant>
        <vt:i4>5</vt:i4>
      </vt:variant>
      <vt:variant>
        <vt:lpwstr>http://huquqiaktlar.gov.az/StatementDetails.aspx?statementId=44853</vt:lpwstr>
      </vt:variant>
      <vt:variant>
        <vt:lpwstr/>
      </vt:variant>
      <vt:variant>
        <vt:i4>4063286</vt:i4>
      </vt:variant>
      <vt:variant>
        <vt:i4>57</vt:i4>
      </vt:variant>
      <vt:variant>
        <vt:i4>0</vt:i4>
      </vt:variant>
      <vt:variant>
        <vt:i4>5</vt:i4>
      </vt:variant>
      <vt:variant>
        <vt:lpwstr>http://huquqiaktlar.gov.az/StatementDetails.aspx?statementId=44180</vt:lpwstr>
      </vt:variant>
      <vt:variant>
        <vt:lpwstr/>
      </vt:variant>
      <vt:variant>
        <vt:i4>3211324</vt:i4>
      </vt:variant>
      <vt:variant>
        <vt:i4>54</vt:i4>
      </vt:variant>
      <vt:variant>
        <vt:i4>0</vt:i4>
      </vt:variant>
      <vt:variant>
        <vt:i4>5</vt:i4>
      </vt:variant>
      <vt:variant>
        <vt:lpwstr>http://huquqiaktlar.gov.az/StatementDetails.aspx?statementId=44826</vt:lpwstr>
      </vt:variant>
      <vt:variant>
        <vt:lpwstr/>
      </vt:variant>
      <vt:variant>
        <vt:i4>3604531</vt:i4>
      </vt:variant>
      <vt:variant>
        <vt:i4>51</vt:i4>
      </vt:variant>
      <vt:variant>
        <vt:i4>0</vt:i4>
      </vt:variant>
      <vt:variant>
        <vt:i4>5</vt:i4>
      </vt:variant>
      <vt:variant>
        <vt:lpwstr>http://huquqiaktlar.gov.az/StatementDetails.aspx?statementId=48119</vt:lpwstr>
      </vt:variant>
      <vt:variant>
        <vt:lpwstr/>
      </vt:variant>
      <vt:variant>
        <vt:i4>3604531</vt:i4>
      </vt:variant>
      <vt:variant>
        <vt:i4>48</vt:i4>
      </vt:variant>
      <vt:variant>
        <vt:i4>0</vt:i4>
      </vt:variant>
      <vt:variant>
        <vt:i4>5</vt:i4>
      </vt:variant>
      <vt:variant>
        <vt:lpwstr>http://huquqiaktlar.gov.az/StatementDetails.aspx?statementId=48119</vt:lpwstr>
      </vt:variant>
      <vt:variant>
        <vt:lpwstr/>
      </vt:variant>
      <vt:variant>
        <vt:i4>2818082</vt:i4>
      </vt:variant>
      <vt:variant>
        <vt:i4>45</vt:i4>
      </vt:variant>
      <vt:variant>
        <vt:i4>0</vt:i4>
      </vt:variant>
      <vt:variant>
        <vt:i4>5</vt:i4>
      </vt:variant>
      <vt:variant>
        <vt:lpwstr>http://www.azstat.org/</vt:lpwstr>
      </vt:variant>
      <vt:variant>
        <vt:lpwstr/>
      </vt:variant>
      <vt:variant>
        <vt:i4>3604531</vt:i4>
      </vt:variant>
      <vt:variant>
        <vt:i4>42</vt:i4>
      </vt:variant>
      <vt:variant>
        <vt:i4>0</vt:i4>
      </vt:variant>
      <vt:variant>
        <vt:i4>5</vt:i4>
      </vt:variant>
      <vt:variant>
        <vt:lpwstr>http://huquqiaktlar.gov.az/StatementDetails.aspx?statementId=48119</vt:lpwstr>
      </vt:variant>
      <vt:variant>
        <vt:lpwstr/>
      </vt:variant>
      <vt:variant>
        <vt:i4>3407931</vt:i4>
      </vt:variant>
      <vt:variant>
        <vt:i4>39</vt:i4>
      </vt:variant>
      <vt:variant>
        <vt:i4>0</vt:i4>
      </vt:variant>
      <vt:variant>
        <vt:i4>5</vt:i4>
      </vt:variant>
      <vt:variant>
        <vt:lpwstr>http://huquqiaktlar.gov.az/StatementDetails.aspx?statementId=44853</vt:lpwstr>
      </vt:variant>
      <vt:variant>
        <vt:lpwstr/>
      </vt:variant>
      <vt:variant>
        <vt:i4>4063286</vt:i4>
      </vt:variant>
      <vt:variant>
        <vt:i4>36</vt:i4>
      </vt:variant>
      <vt:variant>
        <vt:i4>0</vt:i4>
      </vt:variant>
      <vt:variant>
        <vt:i4>5</vt:i4>
      </vt:variant>
      <vt:variant>
        <vt:lpwstr>http://huquqiaktlar.gov.az/StatementDetails.aspx?statementId=44180</vt:lpwstr>
      </vt:variant>
      <vt:variant>
        <vt:lpwstr/>
      </vt:variant>
      <vt:variant>
        <vt:i4>3604531</vt:i4>
      </vt:variant>
      <vt:variant>
        <vt:i4>33</vt:i4>
      </vt:variant>
      <vt:variant>
        <vt:i4>0</vt:i4>
      </vt:variant>
      <vt:variant>
        <vt:i4>5</vt:i4>
      </vt:variant>
      <vt:variant>
        <vt:lpwstr>http://huquqiaktlar.gov.az/StatementDetails.aspx?statementId=48119</vt:lpwstr>
      </vt:variant>
      <vt:variant>
        <vt:lpwstr/>
      </vt:variant>
      <vt:variant>
        <vt:i4>3604531</vt:i4>
      </vt:variant>
      <vt:variant>
        <vt:i4>30</vt:i4>
      </vt:variant>
      <vt:variant>
        <vt:i4>0</vt:i4>
      </vt:variant>
      <vt:variant>
        <vt:i4>5</vt:i4>
      </vt:variant>
      <vt:variant>
        <vt:lpwstr>http://huquqiaktlar.gov.az/StatementDetails.aspx?statementId=48119</vt:lpwstr>
      </vt:variant>
      <vt:variant>
        <vt:lpwstr/>
      </vt:variant>
      <vt:variant>
        <vt:i4>3604531</vt:i4>
      </vt:variant>
      <vt:variant>
        <vt:i4>27</vt:i4>
      </vt:variant>
      <vt:variant>
        <vt:i4>0</vt:i4>
      </vt:variant>
      <vt:variant>
        <vt:i4>5</vt:i4>
      </vt:variant>
      <vt:variant>
        <vt:lpwstr>http://huquqiaktlar.gov.az/StatementDetails.aspx?statementId=48119</vt:lpwstr>
      </vt:variant>
      <vt:variant>
        <vt:lpwstr/>
      </vt:variant>
      <vt:variant>
        <vt:i4>3211324</vt:i4>
      </vt:variant>
      <vt:variant>
        <vt:i4>24</vt:i4>
      </vt:variant>
      <vt:variant>
        <vt:i4>0</vt:i4>
      </vt:variant>
      <vt:variant>
        <vt:i4>5</vt:i4>
      </vt:variant>
      <vt:variant>
        <vt:lpwstr>http://huquqiaktlar.gov.az/StatementDetails.aspx?statementId=44826</vt:lpwstr>
      </vt:variant>
      <vt:variant>
        <vt:lpwstr/>
      </vt:variant>
      <vt:variant>
        <vt:i4>3604531</vt:i4>
      </vt:variant>
      <vt:variant>
        <vt:i4>21</vt:i4>
      </vt:variant>
      <vt:variant>
        <vt:i4>0</vt:i4>
      </vt:variant>
      <vt:variant>
        <vt:i4>5</vt:i4>
      </vt:variant>
      <vt:variant>
        <vt:lpwstr>http://huquqiaktlar.gov.az/StatementDetails.aspx?statementId=48119</vt:lpwstr>
      </vt:variant>
      <vt:variant>
        <vt:lpwstr/>
      </vt:variant>
      <vt:variant>
        <vt:i4>3604531</vt:i4>
      </vt:variant>
      <vt:variant>
        <vt:i4>18</vt:i4>
      </vt:variant>
      <vt:variant>
        <vt:i4>0</vt:i4>
      </vt:variant>
      <vt:variant>
        <vt:i4>5</vt:i4>
      </vt:variant>
      <vt:variant>
        <vt:lpwstr>http://huquqiaktlar.gov.az/StatementDetails.aspx?statementId=48119</vt:lpwstr>
      </vt:variant>
      <vt:variant>
        <vt:lpwstr/>
      </vt:variant>
      <vt:variant>
        <vt:i4>2818082</vt:i4>
      </vt:variant>
      <vt:variant>
        <vt:i4>15</vt:i4>
      </vt:variant>
      <vt:variant>
        <vt:i4>0</vt:i4>
      </vt:variant>
      <vt:variant>
        <vt:i4>5</vt:i4>
      </vt:variant>
      <vt:variant>
        <vt:lpwstr>http://www.azstat.org/</vt:lpwstr>
      </vt:variant>
      <vt:variant>
        <vt:lpwstr/>
      </vt:variant>
      <vt:variant>
        <vt:i4>3604531</vt:i4>
      </vt:variant>
      <vt:variant>
        <vt:i4>12</vt:i4>
      </vt:variant>
      <vt:variant>
        <vt:i4>0</vt:i4>
      </vt:variant>
      <vt:variant>
        <vt:i4>5</vt:i4>
      </vt:variant>
      <vt:variant>
        <vt:lpwstr>http://huquqiaktlar.gov.az/StatementDetails.aspx?statementId=48119</vt:lpwstr>
      </vt:variant>
      <vt:variant>
        <vt:lpwstr/>
      </vt:variant>
      <vt:variant>
        <vt:i4>3997745</vt:i4>
      </vt:variant>
      <vt:variant>
        <vt:i4>9</vt:i4>
      </vt:variant>
      <vt:variant>
        <vt:i4>0</vt:i4>
      </vt:variant>
      <vt:variant>
        <vt:i4>5</vt:i4>
      </vt:variant>
      <vt:variant>
        <vt:lpwstr>http://huquqiaktlar.gov.az/StatementDetails.aspx?statementId=38530</vt:lpwstr>
      </vt:variant>
      <vt:variant>
        <vt:lpwstr/>
      </vt:variant>
      <vt:variant>
        <vt:i4>3407931</vt:i4>
      </vt:variant>
      <vt:variant>
        <vt:i4>6</vt:i4>
      </vt:variant>
      <vt:variant>
        <vt:i4>0</vt:i4>
      </vt:variant>
      <vt:variant>
        <vt:i4>5</vt:i4>
      </vt:variant>
      <vt:variant>
        <vt:lpwstr>http://huquqiaktlar.gov.az/StatementDetails.aspx?statementId=44853</vt:lpwstr>
      </vt:variant>
      <vt:variant>
        <vt:lpwstr/>
      </vt:variant>
      <vt:variant>
        <vt:i4>4063286</vt:i4>
      </vt:variant>
      <vt:variant>
        <vt:i4>3</vt:i4>
      </vt:variant>
      <vt:variant>
        <vt:i4>0</vt:i4>
      </vt:variant>
      <vt:variant>
        <vt:i4>5</vt:i4>
      </vt:variant>
      <vt:variant>
        <vt:lpwstr>http://huquqiaktlar.gov.az/StatementDetails.aspx?statementId=44180</vt:lpwstr>
      </vt:variant>
      <vt:variant>
        <vt:lpwstr/>
      </vt:variant>
      <vt:variant>
        <vt:i4>4063286</vt:i4>
      </vt:variant>
      <vt:variant>
        <vt:i4>0</vt:i4>
      </vt:variant>
      <vt:variant>
        <vt:i4>0</vt:i4>
      </vt:variant>
      <vt:variant>
        <vt:i4>5</vt:i4>
      </vt:variant>
      <vt:variant>
        <vt:lpwstr>http://huquqiaktlar.gov.az/StatementDetails.aspx?statementId=44180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subject/>
  <dc:creator>user</dc:creator>
  <cp:keywords/>
  <dc:description/>
  <cp:lastModifiedBy>Nemat Khuduzade</cp:lastModifiedBy>
  <cp:revision>7</cp:revision>
  <cp:lastPrinted>2012-07-21T11:21:00Z</cp:lastPrinted>
  <dcterms:created xsi:type="dcterms:W3CDTF">2024-11-22T12:38:00Z</dcterms:created>
  <dcterms:modified xsi:type="dcterms:W3CDTF">2024-11-25T06:39:00Z</dcterms:modified>
</cp:coreProperties>
</file>